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A1B86" w:rsidRDefault="007A1B86"/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nám.Armády 1215/10,   669 02 Znojmo</w:t>
      </w:r>
    </w:p>
    <w:p w:rsidR="007A1B86" w:rsidRDefault="007A1B86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7A1B86" w:rsidRDefault="007A1B86">
      <w:pPr>
        <w:pStyle w:val="Zhlav"/>
        <w:tabs>
          <w:tab w:val="clear" w:pos="4536"/>
          <w:tab w:val="clear" w:pos="9072"/>
        </w:tabs>
      </w:pPr>
    </w:p>
    <w:p w:rsidR="007A1B86" w:rsidRDefault="007A1B8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B51587" w:rsidRDefault="00B51587" w:rsidP="00B51587">
      <w:pPr>
        <w:jc w:val="center"/>
        <w:rPr>
          <w:b/>
        </w:rPr>
      </w:pPr>
      <w:r>
        <w:rPr>
          <w:b/>
        </w:rPr>
        <w:t>SŠDOS Moravský Krumlov</w:t>
      </w:r>
    </w:p>
    <w:p w:rsidR="00B51587" w:rsidRDefault="00B51587" w:rsidP="00B51587">
      <w:pPr>
        <w:jc w:val="center"/>
        <w:rPr>
          <w:b/>
        </w:rPr>
      </w:pPr>
      <w:r>
        <w:rPr>
          <w:b/>
        </w:rPr>
        <w:t>nám. Klášterní 127, 672 01 Moravský Krumlov</w:t>
      </w:r>
    </w:p>
    <w:p w:rsidR="00D1314C" w:rsidRPr="00A240FD" w:rsidRDefault="00D1314C" w:rsidP="00D1314C">
      <w:pPr>
        <w:suppressAutoHyphens w:val="0"/>
        <w:overflowPunct/>
        <w:autoSpaceDN w:val="0"/>
        <w:adjustRightInd w:val="0"/>
        <w:jc w:val="center"/>
        <w:textAlignment w:val="auto"/>
        <w:rPr>
          <w:b/>
          <w:szCs w:val="24"/>
          <w:lang w:eastAsia="cs-CZ"/>
        </w:rPr>
      </w:pPr>
    </w:p>
    <w:p w:rsidR="007A1B86" w:rsidRDefault="007A1B8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0F208E" w:rsidRDefault="000F208E">
      <w:pPr>
        <w:jc w:val="center"/>
        <w:rPr>
          <w:b/>
        </w:rPr>
      </w:pPr>
    </w:p>
    <w:p w:rsidR="000F208E" w:rsidRDefault="000F208E">
      <w:pPr>
        <w:jc w:val="center"/>
        <w:rPr>
          <w:b/>
        </w:rPr>
      </w:pPr>
    </w:p>
    <w:p w:rsidR="000F208E" w:rsidRDefault="000F208E">
      <w:pPr>
        <w:jc w:val="center"/>
        <w:rPr>
          <w:b/>
        </w:rPr>
      </w:pPr>
    </w:p>
    <w:p w:rsidR="007A1B86" w:rsidRDefault="007A1B86">
      <w:pPr>
        <w:jc w:val="center"/>
        <w:rPr>
          <w:b/>
        </w:rPr>
      </w:pPr>
    </w:p>
    <w:p w:rsidR="00B51587" w:rsidRDefault="00B829F6" w:rsidP="00B51587">
      <w:pPr>
        <w:jc w:val="center"/>
        <w:rPr>
          <w:b/>
        </w:rPr>
      </w:pPr>
      <w:r>
        <w:rPr>
          <w:b/>
        </w:rPr>
        <w:t>HAVARIJNÍ STAV</w:t>
      </w:r>
      <w:r w:rsidR="00B51587">
        <w:rPr>
          <w:b/>
        </w:rPr>
        <w:t xml:space="preserve"> SOCIÁLNÍHO </w:t>
      </w:r>
    </w:p>
    <w:p w:rsidR="00B51587" w:rsidRDefault="00B51587" w:rsidP="00B51587">
      <w:pPr>
        <w:jc w:val="center"/>
        <w:rPr>
          <w:b/>
        </w:rPr>
      </w:pPr>
      <w:r>
        <w:rPr>
          <w:b/>
        </w:rPr>
        <w:t>ZAŘÍZENÍ V BUDOVĚ ŠKOLY</w:t>
      </w:r>
    </w:p>
    <w:p w:rsidR="00B829F6" w:rsidRDefault="00B829F6" w:rsidP="00B51587">
      <w:pPr>
        <w:jc w:val="center"/>
        <w:rPr>
          <w:b/>
        </w:rPr>
      </w:pPr>
      <w:r>
        <w:rPr>
          <w:b/>
        </w:rPr>
        <w:t>V MORAVSKÉM KRUMLOVĚ</w:t>
      </w:r>
    </w:p>
    <w:p w:rsidR="007A1B86" w:rsidRPr="00016C1F" w:rsidRDefault="007A1B86">
      <w:pPr>
        <w:rPr>
          <w:i/>
        </w:rPr>
      </w:pPr>
    </w:p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7A1B86" w:rsidRDefault="00DB3007">
      <w:r>
        <w:rPr>
          <w:b/>
          <w:bCs/>
        </w:rPr>
        <w:t>PRŮVODNÍ A SOUHRNNÁ TECH. ZPRÁVA</w:t>
      </w:r>
      <w:r w:rsidR="007A1B86">
        <w:tab/>
      </w:r>
      <w:r w:rsidR="007A1B86">
        <w:tab/>
      </w:r>
      <w:r w:rsidR="007A1B86">
        <w:tab/>
        <w:t xml:space="preserve"> Zak. č.   </w:t>
      </w:r>
      <w:r w:rsidR="00D2168F">
        <w:t>10</w:t>
      </w:r>
      <w:r w:rsidR="00B51587">
        <w:t>6</w:t>
      </w:r>
      <w:r w:rsidR="00D2168F">
        <w:t>9/1</w:t>
      </w:r>
      <w:r w:rsidR="00B51587">
        <w:t>8</w:t>
      </w:r>
    </w:p>
    <w:p w:rsidR="007A1B86" w:rsidRDefault="002907E2">
      <w:r>
        <w:t>Zadávací dokumentace stavby</w:t>
      </w:r>
      <w:r w:rsidR="007A1B86">
        <w:t xml:space="preserve">                        </w:t>
      </w:r>
      <w:r w:rsidR="00C6165E">
        <w:t xml:space="preserve">  </w:t>
      </w:r>
      <w:r w:rsidR="007A1B86">
        <w:t xml:space="preserve">      </w:t>
      </w:r>
      <w:r w:rsidR="00DB3007">
        <w:tab/>
      </w:r>
      <w:r w:rsidR="00DB3007">
        <w:tab/>
      </w:r>
      <w:r>
        <w:tab/>
      </w:r>
      <w:r w:rsidR="00974ED3">
        <w:t xml:space="preserve"> </w:t>
      </w:r>
      <w:r w:rsidR="007A1B86">
        <w:t xml:space="preserve"> Počet stran  1</w:t>
      </w:r>
      <w:r w:rsidR="00AB31CB">
        <w:t>0</w:t>
      </w:r>
    </w:p>
    <w:p w:rsidR="007A1B86" w:rsidRDefault="007A1B86"/>
    <w:p w:rsidR="007A1B86" w:rsidRDefault="007A1B86"/>
    <w:p w:rsidR="007A1B86" w:rsidRDefault="007A1B86"/>
    <w:p w:rsidR="007A1B86" w:rsidRDefault="007A1B86"/>
    <w:p w:rsidR="007A1B86" w:rsidRDefault="007A1B86"/>
    <w:p w:rsidR="000F208E" w:rsidRDefault="000F208E"/>
    <w:p w:rsidR="000F208E" w:rsidRDefault="000F208E"/>
    <w:p w:rsidR="007A1B86" w:rsidRDefault="007A1B86"/>
    <w:p w:rsidR="007A1B86" w:rsidRDefault="007A1B86"/>
    <w:p w:rsidR="007A1B86" w:rsidRDefault="007A1B86"/>
    <w:p w:rsidR="007A1B86" w:rsidRDefault="007A1B86">
      <w:r>
        <w:t xml:space="preserve">Odpovědný projektant:      Ing. Václav Starý                        </w:t>
      </w:r>
    </w:p>
    <w:p w:rsidR="007A1B86" w:rsidRDefault="007A1B86"/>
    <w:p w:rsidR="007A1B86" w:rsidRDefault="00B51587">
      <w:r>
        <w:t>Břez</w:t>
      </w:r>
      <w:r w:rsidR="002907E2">
        <w:t>en 2018</w:t>
      </w: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  <w:r>
        <w:rPr>
          <w:b/>
        </w:rPr>
        <w:lastRenderedPageBreak/>
        <w:t>OBSAH</w:t>
      </w:r>
    </w:p>
    <w:p w:rsidR="007A1B86" w:rsidRDefault="007A1B86">
      <w:pPr>
        <w:rPr>
          <w:b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A-</w:t>
      </w:r>
      <w:r w:rsidR="00DB4F35">
        <w:rPr>
          <w:bCs/>
        </w:rPr>
        <w:t>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C6165E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B-</w:t>
      </w:r>
      <w:r w:rsidR="00DB4F35">
        <w:rPr>
          <w:bCs/>
        </w:rPr>
        <w:t>Souhrnná technická zpráva</w:t>
      </w: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D-</w:t>
      </w:r>
      <w:r w:rsidR="00C6165E">
        <w:rPr>
          <w:bCs/>
        </w:rPr>
        <w:t>Dokumentace objektů a technických a technologických zařízení</w:t>
      </w:r>
    </w:p>
    <w:p w:rsidR="007A1B86" w:rsidRPr="00C34C76" w:rsidRDefault="00C6165E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SO1-Vlastní objekt</w:t>
      </w:r>
      <w:r w:rsidR="000F208E" w:rsidRPr="00C34C76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</w:p>
    <w:p w:rsidR="007A1B86" w:rsidRPr="00C34C76" w:rsidRDefault="00C34C76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C6165E">
        <w:rPr>
          <w:bCs/>
          <w:i/>
        </w:rPr>
        <w:t>stavební řešení</w:t>
      </w:r>
      <w:r w:rsidR="00C6165E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</w:p>
    <w:p w:rsidR="00016C1F" w:rsidRDefault="00C34C76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B51587">
        <w:rPr>
          <w:bCs/>
          <w:i/>
        </w:rPr>
        <w:t>zdravotně tech. instalace</w:t>
      </w:r>
      <w:r w:rsidR="007A1B86" w:rsidRPr="00C34C76">
        <w:rPr>
          <w:bCs/>
          <w:i/>
        </w:rPr>
        <w:tab/>
      </w:r>
      <w:r w:rsidR="00BA3D3D">
        <w:rPr>
          <w:bCs/>
          <w:i/>
        </w:rPr>
        <w:tab/>
      </w:r>
      <w:r w:rsidR="007A1B86" w:rsidRPr="00C34C76">
        <w:rPr>
          <w:bCs/>
          <w:i/>
        </w:rPr>
        <w:tab/>
      </w:r>
      <w:r w:rsidR="007A1B86" w:rsidRPr="00C34C76">
        <w:rPr>
          <w:bCs/>
          <w:i/>
        </w:rPr>
        <w:tab/>
      </w:r>
    </w:p>
    <w:p w:rsidR="00C6165E" w:rsidRDefault="00C6165E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-ústřední vytápění</w:t>
      </w:r>
    </w:p>
    <w:p w:rsidR="00C6165E" w:rsidRDefault="00C6165E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-elektroinstalace</w:t>
      </w:r>
    </w:p>
    <w:p w:rsidR="00C6165E" w:rsidRDefault="00C6165E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B51587">
        <w:rPr>
          <w:bCs/>
          <w:i/>
        </w:rPr>
        <w:t>vzduchotechnika</w:t>
      </w:r>
      <w:r w:rsidR="007A1B86" w:rsidRPr="00C34C76">
        <w:rPr>
          <w:bCs/>
          <w:i/>
        </w:rPr>
        <w:tab/>
      </w:r>
    </w:p>
    <w:p w:rsidR="007A1B86" w:rsidRDefault="00BA3D3D">
      <w:pPr>
        <w:pStyle w:val="Zhlav"/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ab/>
      </w:r>
    </w:p>
    <w:p w:rsidR="00C34C76" w:rsidRDefault="00C34C76" w:rsidP="00C34C7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>E-Dokladová část</w:t>
      </w:r>
    </w:p>
    <w:p w:rsidR="00C34C76" w:rsidRDefault="00C34C7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ind w:left="4248" w:firstLine="708"/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</w:p>
    <w:p w:rsidR="007A1B86" w:rsidRDefault="007A1B86">
      <w:pPr>
        <w:pStyle w:val="Zhlav"/>
        <w:tabs>
          <w:tab w:val="clear" w:pos="4536"/>
          <w:tab w:val="clear" w:pos="9072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7A1B86" w:rsidRDefault="007A1B86">
      <w:pPr>
        <w:rPr>
          <w:b/>
        </w:rPr>
      </w:pPr>
    </w:p>
    <w:p w:rsidR="00871DB3" w:rsidRDefault="00871DB3">
      <w:pPr>
        <w:rPr>
          <w:b/>
        </w:rPr>
      </w:pPr>
    </w:p>
    <w:p w:rsidR="00B51587" w:rsidRDefault="00B51587">
      <w:pPr>
        <w:rPr>
          <w:b/>
        </w:rPr>
      </w:pPr>
    </w:p>
    <w:p w:rsidR="00B51587" w:rsidRDefault="00B51587">
      <w:pPr>
        <w:rPr>
          <w:b/>
        </w:rPr>
      </w:pPr>
    </w:p>
    <w:p w:rsidR="00B51587" w:rsidRDefault="00B51587">
      <w:pPr>
        <w:rPr>
          <w:b/>
        </w:rPr>
      </w:pPr>
    </w:p>
    <w:p w:rsidR="00E52127" w:rsidRDefault="00E52127">
      <w:pPr>
        <w:rPr>
          <w:b/>
        </w:rPr>
      </w:pPr>
    </w:p>
    <w:p w:rsidR="00E52127" w:rsidRDefault="00E52127">
      <w:pPr>
        <w:rPr>
          <w:b/>
        </w:rPr>
      </w:pPr>
    </w:p>
    <w:p w:rsidR="007A1B86" w:rsidRPr="00314B4B" w:rsidRDefault="008F0DF6">
      <w:pPr>
        <w:rPr>
          <w:b/>
        </w:rPr>
      </w:pPr>
      <w:r w:rsidRPr="00314B4B">
        <w:rPr>
          <w:b/>
        </w:rPr>
        <w:lastRenderedPageBreak/>
        <w:t>A.</w:t>
      </w:r>
      <w:r w:rsidR="007A1B86" w:rsidRPr="00314B4B">
        <w:rPr>
          <w:b/>
        </w:rPr>
        <w:t>1) Identifikační údaje</w:t>
      </w:r>
    </w:p>
    <w:p w:rsidR="00B51587" w:rsidRDefault="00B51587" w:rsidP="00B51587">
      <w:r>
        <w:t>Údaje o stavbě</w:t>
      </w:r>
    </w:p>
    <w:p w:rsidR="00B51587" w:rsidRDefault="00B51587" w:rsidP="00B51587">
      <w:pPr>
        <w:ind w:left="4245" w:hanging="4245"/>
      </w:pPr>
      <w:r w:rsidRPr="004A3A2C">
        <w:rPr>
          <w:i/>
        </w:rPr>
        <w:t>a) název stavby:</w:t>
      </w:r>
      <w:r>
        <w:tab/>
      </w:r>
      <w:r w:rsidR="00B829F6">
        <w:t>Havarijní stav</w:t>
      </w:r>
      <w:r>
        <w:t xml:space="preserve"> soc. zařízení v budově školy</w:t>
      </w:r>
    </w:p>
    <w:p w:rsidR="00B829F6" w:rsidRPr="00B829F6" w:rsidRDefault="00B829F6" w:rsidP="00B829F6">
      <w:pPr>
        <w:ind w:left="4245"/>
      </w:pPr>
      <w:r w:rsidRPr="00B829F6">
        <w:t>v Moravském Krumlově</w:t>
      </w:r>
    </w:p>
    <w:p w:rsidR="00B51587" w:rsidRDefault="00B51587" w:rsidP="00B51587">
      <w:pPr>
        <w:ind w:left="4245" w:hanging="4245"/>
      </w:pPr>
    </w:p>
    <w:p w:rsidR="00B51587" w:rsidRPr="00B74022" w:rsidRDefault="00B51587" w:rsidP="00B51587">
      <w:r w:rsidRPr="004A3A2C">
        <w:rPr>
          <w:i/>
        </w:rPr>
        <w:t>b) místo stavby:</w:t>
      </w:r>
      <w:r>
        <w:tab/>
      </w:r>
      <w:r>
        <w:tab/>
      </w:r>
      <w:r>
        <w:tab/>
      </w:r>
      <w:r>
        <w:tab/>
        <w:t>S</w:t>
      </w:r>
      <w:r w:rsidRPr="00B74022">
        <w:t>ŠDOS Moravský Krumlov</w:t>
      </w:r>
    </w:p>
    <w:p w:rsidR="00B51587" w:rsidRPr="00B74022" w:rsidRDefault="00B51587" w:rsidP="00B51587">
      <w:pPr>
        <w:ind w:left="3537" w:firstLine="708"/>
      </w:pPr>
      <w:r w:rsidRPr="00B74022">
        <w:t>nám. Klášterní 127, 672 01 Moravský Krumlov</w:t>
      </w:r>
    </w:p>
    <w:p w:rsidR="00B51587" w:rsidRDefault="00B51587" w:rsidP="00B51587">
      <w:pPr>
        <w:jc w:val="center"/>
        <w:rPr>
          <w:b/>
        </w:rPr>
      </w:pPr>
    </w:p>
    <w:p w:rsidR="00B51587" w:rsidRPr="00351BA3" w:rsidRDefault="00B51587" w:rsidP="00B51587"/>
    <w:p w:rsidR="00B51587" w:rsidRDefault="00B51587" w:rsidP="00B51587">
      <w:pPr>
        <w:ind w:left="4245" w:hanging="4245"/>
      </w:pPr>
      <w:r w:rsidRPr="004A3A2C">
        <w:rPr>
          <w:i/>
        </w:rPr>
        <w:t>c) předmět dokumentace</w:t>
      </w:r>
      <w:r>
        <w:tab/>
        <w:t>Rekonstrukce prostor sociálního zařízení v budově školy</w:t>
      </w:r>
    </w:p>
    <w:p w:rsidR="00B51587" w:rsidRDefault="00B51587" w:rsidP="00B51587">
      <w:pPr>
        <w:ind w:left="4245" w:hanging="4245"/>
      </w:pPr>
    </w:p>
    <w:p w:rsidR="00BD5994" w:rsidRDefault="00B51587" w:rsidP="00BD5994">
      <w:pPr>
        <w:ind w:left="4245" w:hanging="4245"/>
      </w:pPr>
      <w:r>
        <w:t>Údaje o stavebníkovi</w:t>
      </w:r>
      <w:r>
        <w:tab/>
      </w:r>
      <w:r w:rsidR="00BD5994">
        <w:t>Jm kraj, Žerotínovo náměstí 449/3, Veveří,</w:t>
      </w:r>
    </w:p>
    <w:p w:rsidR="00B51587" w:rsidRPr="00351BA3" w:rsidRDefault="00BD5994" w:rsidP="00BD5994">
      <w:pPr>
        <w:ind w:left="4245"/>
      </w:pPr>
      <w:r>
        <w:t xml:space="preserve"> 602 00 Brno, v hospodaření </w:t>
      </w:r>
      <w:r w:rsidR="00B51587">
        <w:t>S</w:t>
      </w:r>
      <w:r w:rsidR="00B51587" w:rsidRPr="00B74022">
        <w:t>ŠDOS Moravský Krumlov</w:t>
      </w:r>
      <w:r>
        <w:t xml:space="preserve">, </w:t>
      </w:r>
      <w:r w:rsidR="00B51587" w:rsidRPr="00351BA3">
        <w:t>příspěvková organizace</w:t>
      </w:r>
    </w:p>
    <w:p w:rsidR="00B51587" w:rsidRPr="00B74022" w:rsidRDefault="00B51587" w:rsidP="00B51587">
      <w:pPr>
        <w:ind w:left="3537" w:firstLine="708"/>
      </w:pPr>
      <w:r w:rsidRPr="00B74022">
        <w:t>nám. Klášterní 127, 672 01 Moravský Krumlov</w:t>
      </w:r>
    </w:p>
    <w:p w:rsidR="00B51587" w:rsidRDefault="00B51587" w:rsidP="00B51587">
      <w:pPr>
        <w:ind w:left="4245"/>
      </w:pPr>
    </w:p>
    <w:p w:rsidR="00B51587" w:rsidRDefault="00B51587" w:rsidP="00B51587">
      <w:pPr>
        <w:ind w:left="4245" w:hanging="4245"/>
      </w:pPr>
      <w:r>
        <w:t>Údaje o zpracovateli dokumentace</w:t>
      </w:r>
      <w:r>
        <w:tab/>
        <w:t>Stavoprojekt 2000, s.r.o, nám. Armády 1215/10</w:t>
      </w:r>
    </w:p>
    <w:p w:rsidR="00B51587" w:rsidRDefault="00B51587" w:rsidP="00B51587">
      <w:pPr>
        <w:ind w:left="4245"/>
      </w:pPr>
      <w:r>
        <w:t>669 02 Znojmo, IČ 26218003, Ing. Starý, č. autorizace 1000659</w:t>
      </w:r>
    </w:p>
    <w:p w:rsidR="00CD6565" w:rsidRDefault="00CD6565" w:rsidP="00CD6565">
      <w:pPr>
        <w:rPr>
          <w:b/>
        </w:rPr>
      </w:pPr>
    </w:p>
    <w:p w:rsidR="00CD6565" w:rsidRDefault="00CD6565" w:rsidP="00CD6565">
      <w:r w:rsidRPr="00CD6565">
        <w:rPr>
          <w:b/>
        </w:rPr>
        <w:t>A2- Seznam vstupních podkladů</w:t>
      </w:r>
      <w:r>
        <w:rPr>
          <w:b/>
        </w:rPr>
        <w:tab/>
      </w:r>
      <w:r>
        <w:rPr>
          <w:b/>
        </w:rPr>
        <w:tab/>
        <w:t>-</w:t>
      </w:r>
      <w:r w:rsidR="00B51587" w:rsidRPr="00B51587">
        <w:t>vlastní</w:t>
      </w:r>
      <w:r w:rsidR="00B51587">
        <w:rPr>
          <w:b/>
        </w:rPr>
        <w:t xml:space="preserve"> </w:t>
      </w:r>
      <w:r>
        <w:t xml:space="preserve">zaměření </w:t>
      </w:r>
      <w:r w:rsidR="00C738C2">
        <w:t>objektu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1587">
        <w:tab/>
      </w:r>
      <w:r w:rsidR="00B51587">
        <w:tab/>
      </w:r>
      <w:r w:rsidR="00B51587">
        <w:tab/>
      </w:r>
      <w:r>
        <w:t>-investiční záměr</w:t>
      </w:r>
      <w:r w:rsidR="00B51587">
        <w:t xml:space="preserve"> investora</w:t>
      </w:r>
    </w:p>
    <w:p w:rsidR="00AA43B3" w:rsidRDefault="00AA43B3" w:rsidP="00CD6565">
      <w:pPr>
        <w:rPr>
          <w:b/>
        </w:rPr>
      </w:pPr>
    </w:p>
    <w:p w:rsidR="00B51587" w:rsidRPr="00CD6565" w:rsidRDefault="00B51587" w:rsidP="00B51587">
      <w:pPr>
        <w:rPr>
          <w:b/>
        </w:rPr>
      </w:pPr>
      <w:r w:rsidRPr="00CD6565">
        <w:rPr>
          <w:b/>
        </w:rPr>
        <w:t>A3</w:t>
      </w:r>
      <w:r>
        <w:rPr>
          <w:b/>
        </w:rPr>
        <w:t>)</w:t>
      </w:r>
      <w:r w:rsidRPr="00CD6565">
        <w:rPr>
          <w:b/>
        </w:rPr>
        <w:t>- Údaje o území</w:t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a) rozsah řešeného území</w:t>
      </w:r>
      <w:r w:rsidRPr="004A3A2C">
        <w:rPr>
          <w:i/>
        </w:rPr>
        <w:tab/>
      </w:r>
    </w:p>
    <w:p w:rsidR="00B51587" w:rsidRDefault="00B51587" w:rsidP="00B51587">
      <w:r>
        <w:t>-stavba je situována na pozemcích:</w:t>
      </w:r>
    </w:p>
    <w:p w:rsidR="00B51587" w:rsidRDefault="00B51587" w:rsidP="00B51587">
      <w:r>
        <w:t>parc.č. 194 a 195,</w:t>
      </w:r>
      <w:r w:rsidRPr="00074F8B">
        <w:t xml:space="preserve"> </w:t>
      </w:r>
      <w:r>
        <w:t>k.ú. Moravský Krumlov, druh pozemku: zastavěná plocha a nádvoří</w:t>
      </w:r>
    </w:p>
    <w:p w:rsidR="00B51587" w:rsidRDefault="00B51587" w:rsidP="00B51587">
      <w:pPr>
        <w:ind w:left="4245" w:hanging="4245"/>
        <w:rPr>
          <w:i/>
        </w:rPr>
      </w:pPr>
      <w:r w:rsidRPr="004A3A2C">
        <w:rPr>
          <w:i/>
        </w:rPr>
        <w:t>b) dosavadní využití a zastavěnost území</w:t>
      </w:r>
      <w:r w:rsidRPr="004A3A2C">
        <w:rPr>
          <w:i/>
        </w:rPr>
        <w:tab/>
      </w:r>
    </w:p>
    <w:p w:rsidR="00B51587" w:rsidRDefault="00B51587" w:rsidP="00B51587">
      <w:r>
        <w:t>-na pozemcích stojí budova školy č.p. 127</w:t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c) údaje o ochraně území</w:t>
      </w:r>
      <w:r w:rsidRPr="004A3A2C">
        <w:rPr>
          <w:i/>
        </w:rPr>
        <w:tab/>
      </w:r>
      <w:r w:rsidRPr="004A3A2C">
        <w:rPr>
          <w:i/>
        </w:rPr>
        <w:tab/>
      </w:r>
      <w:r w:rsidRPr="004A3A2C">
        <w:rPr>
          <w:i/>
        </w:rPr>
        <w:tab/>
      </w:r>
    </w:p>
    <w:p w:rsidR="00B51587" w:rsidRDefault="00B51587" w:rsidP="00B51587">
      <w:r>
        <w:t>-budova stojí v památkové zóně historického centra města Moravský Krumlov</w:t>
      </w:r>
    </w:p>
    <w:p w:rsidR="00B51587" w:rsidRPr="004A3A2C" w:rsidRDefault="00B51587" w:rsidP="00B51587">
      <w:pPr>
        <w:ind w:left="4245" w:hanging="4245"/>
        <w:rPr>
          <w:i/>
        </w:rPr>
      </w:pPr>
      <w:r w:rsidRPr="004A3A2C">
        <w:rPr>
          <w:i/>
        </w:rPr>
        <w:t>d) údaje o odtokových poměrech</w:t>
      </w:r>
    </w:p>
    <w:p w:rsidR="00B51587" w:rsidRDefault="00B51587" w:rsidP="00B51587">
      <w:r>
        <w:t xml:space="preserve"> - netýká se, jedná se o vnitřní úpravy soc. zařízení ve stávajícím objektu</w:t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e) údaje o souladu s UPD</w:t>
      </w:r>
    </w:p>
    <w:p w:rsidR="00B51587" w:rsidRDefault="00B51587" w:rsidP="00B51587">
      <w:r>
        <w:t>- netýká se, jedná se o vnitřní úpravy soc. zařízení ve stávajícím objektu</w:t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f) údaje o dodržení obec. požadavků</w:t>
      </w:r>
      <w:r w:rsidRPr="004A3A2C">
        <w:rPr>
          <w:i/>
        </w:rPr>
        <w:tab/>
        <w:t xml:space="preserve"> na využití území</w:t>
      </w:r>
    </w:p>
    <w:p w:rsidR="00B51587" w:rsidRDefault="00B51587" w:rsidP="00B51587">
      <w:r>
        <w:t>- netýká se, jedná se o vnitřní úpravy soc. zařízení ve stávajícím objektu</w:t>
      </w:r>
    </w:p>
    <w:p w:rsidR="00B51587" w:rsidRPr="004A3A2C" w:rsidRDefault="00B51587" w:rsidP="00B51587">
      <w:pPr>
        <w:ind w:left="4245" w:hanging="4245"/>
        <w:rPr>
          <w:i/>
        </w:rPr>
      </w:pPr>
      <w:r w:rsidRPr="004A3A2C">
        <w:rPr>
          <w:i/>
        </w:rPr>
        <w:t>g) údaje o splnění požadavků dotčených orgánů</w:t>
      </w:r>
      <w:r w:rsidRPr="004A3A2C">
        <w:rPr>
          <w:i/>
        </w:rPr>
        <w:tab/>
      </w:r>
    </w:p>
    <w:p w:rsidR="00B51587" w:rsidRDefault="00B51587" w:rsidP="00B51587">
      <w:r>
        <w:t>- netýká se, jedná se o vnitřní úpravy soc. zařízení ve stávajícím objektu</w:t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h) seznam výjimek</w:t>
      </w:r>
      <w:r w:rsidRPr="004A3A2C">
        <w:rPr>
          <w:i/>
        </w:rPr>
        <w:tab/>
      </w:r>
    </w:p>
    <w:p w:rsidR="00B51587" w:rsidRDefault="00B51587" w:rsidP="00B51587">
      <w:r>
        <w:t>-území stavby nevyžaduje udělení výjimek</w:t>
      </w:r>
      <w:r>
        <w:tab/>
      </w:r>
      <w:r>
        <w:tab/>
      </w:r>
      <w:r>
        <w:tab/>
      </w:r>
    </w:p>
    <w:p w:rsidR="00B51587" w:rsidRPr="004A3A2C" w:rsidRDefault="00B51587" w:rsidP="00B51587">
      <w:pPr>
        <w:rPr>
          <w:i/>
        </w:rPr>
      </w:pPr>
      <w:r w:rsidRPr="004A3A2C">
        <w:rPr>
          <w:i/>
        </w:rPr>
        <w:t>i) seznam souvisejících a podmiňujících investic</w:t>
      </w:r>
      <w:r w:rsidRPr="004A3A2C">
        <w:rPr>
          <w:i/>
        </w:rPr>
        <w:tab/>
      </w:r>
      <w:r w:rsidRPr="004A3A2C">
        <w:rPr>
          <w:i/>
        </w:rPr>
        <w:tab/>
      </w:r>
    </w:p>
    <w:p w:rsidR="00B51587" w:rsidRDefault="00B51587" w:rsidP="00B51587">
      <w:r>
        <w:t>-stavba nevyžaduje související ani podmiňující investice</w:t>
      </w:r>
    </w:p>
    <w:p w:rsidR="00B51587" w:rsidRDefault="00B51587" w:rsidP="00B51587">
      <w:pPr>
        <w:ind w:left="4245" w:hanging="4245"/>
      </w:pPr>
      <w:r w:rsidRPr="004A3A2C">
        <w:rPr>
          <w:i/>
        </w:rPr>
        <w:t>j) seznam dotčených pozemků a staveb</w:t>
      </w:r>
      <w:r>
        <w:tab/>
      </w:r>
    </w:p>
    <w:p w:rsidR="00B51587" w:rsidRDefault="00B51587" w:rsidP="00B51587">
      <w:r>
        <w:t>dtto bod a).</w:t>
      </w:r>
    </w:p>
    <w:p w:rsidR="00E0289A" w:rsidRDefault="00E0289A" w:rsidP="00E0289A">
      <w:pPr>
        <w:ind w:left="4245" w:hanging="4245"/>
      </w:pPr>
      <w:r>
        <w:t xml:space="preserve"> </w:t>
      </w:r>
    </w:p>
    <w:p w:rsidR="00E52127" w:rsidRDefault="00E52127" w:rsidP="00F33C23">
      <w:pPr>
        <w:rPr>
          <w:b/>
        </w:rPr>
      </w:pPr>
    </w:p>
    <w:p w:rsidR="00E52127" w:rsidRDefault="00E52127" w:rsidP="00F33C23">
      <w:pPr>
        <w:rPr>
          <w:b/>
        </w:rPr>
      </w:pPr>
    </w:p>
    <w:p w:rsidR="00F33C23" w:rsidRDefault="00F33C23" w:rsidP="00F33C23">
      <w:pPr>
        <w:rPr>
          <w:b/>
        </w:rPr>
      </w:pPr>
      <w:r w:rsidRPr="00CD6565">
        <w:rPr>
          <w:b/>
        </w:rPr>
        <w:lastRenderedPageBreak/>
        <w:t>A</w:t>
      </w:r>
      <w:r>
        <w:rPr>
          <w:b/>
        </w:rPr>
        <w:t>4</w:t>
      </w:r>
      <w:r w:rsidRPr="00CD6565">
        <w:rPr>
          <w:b/>
        </w:rPr>
        <w:t xml:space="preserve">- Údaje o </w:t>
      </w:r>
      <w:r>
        <w:rPr>
          <w:b/>
        </w:rPr>
        <w:t>stavbě</w:t>
      </w:r>
    </w:p>
    <w:p w:rsidR="00F33C23" w:rsidRDefault="00F33C23" w:rsidP="00F33C23">
      <w:r w:rsidRPr="004A3A2C">
        <w:rPr>
          <w:i/>
        </w:rPr>
        <w:t>a) nová stavba nebo změna dokončené</w:t>
      </w:r>
      <w:r>
        <w:rPr>
          <w:i/>
        </w:rPr>
        <w:t xml:space="preserve"> stavby</w:t>
      </w:r>
      <w:r>
        <w:tab/>
      </w:r>
    </w:p>
    <w:p w:rsidR="00F33C23" w:rsidRDefault="00F33C23" w:rsidP="00F33C23">
      <w:r>
        <w:t xml:space="preserve">-změna dokončené stavby </w:t>
      </w:r>
    </w:p>
    <w:p w:rsidR="00F33C23" w:rsidRDefault="00F33C23" w:rsidP="00F33C23">
      <w:r w:rsidRPr="004A3A2C">
        <w:rPr>
          <w:i/>
        </w:rPr>
        <w:t>b) účel užívání stavby</w:t>
      </w:r>
      <w:r>
        <w:tab/>
      </w:r>
    </w:p>
    <w:p w:rsidR="00F33C23" w:rsidRDefault="00F33C23" w:rsidP="00F33C23">
      <w:r>
        <w:t>-rekonstrukce sociálního zařízení ve stávajícím objektu školy, a s tím související stavební práce (stavební úpravy vnitřních povrchů, výměna výplní otvorů, výměna radiátorů, vzduchotechnika, výmalba apod.)</w:t>
      </w:r>
    </w:p>
    <w:p w:rsidR="00F33C23" w:rsidRDefault="00F33C23" w:rsidP="00F33C23">
      <w:pPr>
        <w:ind w:left="4245" w:hanging="4245"/>
      </w:pPr>
      <w:r w:rsidRPr="004A3A2C">
        <w:rPr>
          <w:i/>
        </w:rPr>
        <w:t>c) trvalá nebo dočasná stavba</w:t>
      </w:r>
      <w:r>
        <w:tab/>
      </w:r>
    </w:p>
    <w:p w:rsidR="00F33C23" w:rsidRDefault="00F33C23" w:rsidP="00F33C23">
      <w:r>
        <w:t>-jedná se o stavbu trvalou</w:t>
      </w:r>
      <w:r>
        <w:tab/>
      </w:r>
      <w:r>
        <w:tab/>
      </w:r>
    </w:p>
    <w:p w:rsidR="00F33C23" w:rsidRDefault="00F33C23" w:rsidP="00F33C23">
      <w:r w:rsidRPr="004A3A2C">
        <w:rPr>
          <w:i/>
        </w:rPr>
        <w:t>d) údaje o ochraně stavby</w:t>
      </w:r>
      <w:r>
        <w:rPr>
          <w:i/>
        </w:rPr>
        <w:t>( kultur. památka apod.)</w:t>
      </w:r>
      <w:r>
        <w:tab/>
      </w:r>
    </w:p>
    <w:p w:rsidR="00F33C23" w:rsidRDefault="00F33C23" w:rsidP="00F33C23">
      <w:r>
        <w:t>-budova stojí v památkové zóně historického centra města Moravský Krumlov</w:t>
      </w:r>
    </w:p>
    <w:p w:rsidR="00F33C23" w:rsidRPr="004A3A2C" w:rsidRDefault="00F33C23" w:rsidP="00F33C23">
      <w:pPr>
        <w:rPr>
          <w:i/>
        </w:rPr>
      </w:pPr>
      <w:r w:rsidRPr="004A3A2C">
        <w:rPr>
          <w:i/>
        </w:rPr>
        <w:t>e) údaje o dodržení tech. požadavků</w:t>
      </w:r>
      <w:r>
        <w:tab/>
      </w:r>
      <w:r w:rsidRPr="004A3A2C">
        <w:rPr>
          <w:i/>
        </w:rPr>
        <w:t>na stavby</w:t>
      </w:r>
    </w:p>
    <w:p w:rsidR="00F33C23" w:rsidRDefault="00F33C23" w:rsidP="00F33C23">
      <w:r>
        <w:t>-</w:t>
      </w:r>
      <w:r w:rsidRPr="00AF51C9">
        <w:t xml:space="preserve"> </w:t>
      </w:r>
      <w:r>
        <w:t>stavba je navržena v souladu s vyhl.268/2009 Sb.</w:t>
      </w:r>
    </w:p>
    <w:p w:rsidR="00F33C23" w:rsidRDefault="00F33C23" w:rsidP="00F33C23">
      <w:pPr>
        <w:rPr>
          <w:i/>
        </w:rPr>
      </w:pPr>
      <w:r w:rsidRPr="004A3A2C">
        <w:rPr>
          <w:i/>
        </w:rPr>
        <w:t>f) údaje o splnění požadavků dotč</w:t>
      </w:r>
      <w:r>
        <w:rPr>
          <w:i/>
        </w:rPr>
        <w:t>ených o</w:t>
      </w:r>
      <w:r w:rsidRPr="004A3A2C">
        <w:rPr>
          <w:i/>
        </w:rPr>
        <w:t>rgánů</w:t>
      </w:r>
    </w:p>
    <w:p w:rsidR="00F33C23" w:rsidRDefault="00F33C23" w:rsidP="00F33C23">
      <w:r>
        <w:t>-stavba respektuje požadavky dotčených orgánů a správců sítí v rámci jejich vyjádření k projektové dokumentaci, jedná se o vnitřní úpravy v objektu</w:t>
      </w:r>
    </w:p>
    <w:p w:rsidR="00F33C23" w:rsidRDefault="00F33C23" w:rsidP="00F33C23">
      <w:pPr>
        <w:rPr>
          <w:i/>
        </w:rPr>
      </w:pPr>
      <w:r w:rsidRPr="004A3A2C">
        <w:rPr>
          <w:i/>
        </w:rPr>
        <w:t>g) seznam výjimek</w:t>
      </w:r>
    </w:p>
    <w:p w:rsidR="00F33C23" w:rsidRPr="004A3A2C" w:rsidRDefault="00F33C23" w:rsidP="00F33C23">
      <w:pPr>
        <w:rPr>
          <w:i/>
        </w:rPr>
      </w:pPr>
      <w:r>
        <w:t>-stavba nevyžaduje udělení výjimek</w:t>
      </w:r>
      <w:r>
        <w:tab/>
      </w:r>
    </w:p>
    <w:p w:rsidR="00F33C23" w:rsidRDefault="00F33C23" w:rsidP="00F33C23">
      <w:pPr>
        <w:rPr>
          <w:i/>
        </w:rPr>
      </w:pPr>
      <w:r w:rsidRPr="004A3A2C">
        <w:rPr>
          <w:i/>
        </w:rPr>
        <w:t>h) navrhované kapacity stavby</w:t>
      </w:r>
    </w:p>
    <w:p w:rsidR="00F33C23" w:rsidRDefault="00F33C23" w:rsidP="00F33C23">
      <w:r>
        <w:t>-kompletní rekonstrukce místností soc. zařízení v prostorách, které má investor pro tyto účely k dispozici.</w:t>
      </w:r>
    </w:p>
    <w:p w:rsidR="00F33C23" w:rsidRDefault="00F33C23" w:rsidP="00F33C23">
      <w:r>
        <w:t xml:space="preserve">Navrhovaná kapacita soc. zařízení (WC, umývadla, hyg. kabiny, pisoáry): </w:t>
      </w:r>
    </w:p>
    <w:p w:rsidR="00F33C23" w:rsidRDefault="00F33C23" w:rsidP="00F33C23">
      <w:r>
        <w:t>Chlapci: 200</w:t>
      </w:r>
    </w:p>
    <w:p w:rsidR="00F33C23" w:rsidRDefault="00F33C23" w:rsidP="00F33C23">
      <w:r>
        <w:t>Dívky : 160</w:t>
      </w:r>
    </w:p>
    <w:p w:rsidR="004D75AA" w:rsidRDefault="004D75AA" w:rsidP="00F33C23">
      <w:r>
        <w:t xml:space="preserve">Učitelé: </w:t>
      </w:r>
      <w:r w:rsidR="00794723">
        <w:t>2</w:t>
      </w:r>
      <w:r>
        <w:t>0</w:t>
      </w:r>
      <w:r w:rsidR="00794723">
        <w:t>Ž</w:t>
      </w:r>
      <w:r>
        <w:t>+</w:t>
      </w:r>
      <w:r w:rsidR="00794723">
        <w:t>2</w:t>
      </w:r>
      <w:r>
        <w:t>0</w:t>
      </w:r>
      <w:r w:rsidR="00794723">
        <w:t>M</w:t>
      </w:r>
    </w:p>
    <w:p w:rsidR="00F33C23" w:rsidRDefault="00F33C23" w:rsidP="00F33C23">
      <w:pPr>
        <w:rPr>
          <w:i/>
        </w:rPr>
      </w:pPr>
      <w:r w:rsidRPr="004A3A2C">
        <w:rPr>
          <w:i/>
        </w:rPr>
        <w:t>i) základní bilance stavby</w:t>
      </w:r>
    </w:p>
    <w:p w:rsidR="00F33C23" w:rsidRDefault="00F33C23" w:rsidP="00F33C23">
      <w:r>
        <w:t>-stavba nevyžaduje žádné zdroje energií</w:t>
      </w:r>
    </w:p>
    <w:p w:rsidR="00F33C23" w:rsidRDefault="00F33C23" w:rsidP="00F33C23">
      <w:pPr>
        <w:rPr>
          <w:i/>
        </w:rPr>
      </w:pPr>
      <w:r w:rsidRPr="004A3A2C">
        <w:rPr>
          <w:i/>
        </w:rPr>
        <w:t>j) základní předpoklady výstavby</w:t>
      </w:r>
    </w:p>
    <w:p w:rsidR="00F33C23" w:rsidRDefault="00F33C23" w:rsidP="00F33C23">
      <w:r w:rsidRPr="002B67AF">
        <w:t>-předpokládaný termín zahájení</w:t>
      </w:r>
      <w:r>
        <w:t xml:space="preserve"> stavby 07/201</w:t>
      </w:r>
      <w:r w:rsidR="00794723">
        <w:t>8</w:t>
      </w:r>
    </w:p>
    <w:p w:rsidR="00F33C23" w:rsidRDefault="00F33C23" w:rsidP="00F33C23">
      <w:r w:rsidRPr="002B67AF">
        <w:t xml:space="preserve">-předpokládaný termín </w:t>
      </w:r>
      <w:r>
        <w:t>ukončení stavby 10/201</w:t>
      </w:r>
      <w:r w:rsidR="00794723">
        <w:t>8</w:t>
      </w:r>
    </w:p>
    <w:p w:rsidR="00F33C23" w:rsidRDefault="00F33C23" w:rsidP="00F33C23">
      <w:r>
        <w:t>-stavba bude provedena v jedné etapě</w:t>
      </w:r>
    </w:p>
    <w:p w:rsidR="00F33C23" w:rsidRPr="004A3A2C" w:rsidRDefault="00F33C23" w:rsidP="00F33C23">
      <w:pPr>
        <w:rPr>
          <w:i/>
        </w:rPr>
      </w:pPr>
      <w:r w:rsidRPr="004A3A2C">
        <w:rPr>
          <w:i/>
        </w:rPr>
        <w:t>k) orientační náklady stavby</w:t>
      </w:r>
    </w:p>
    <w:p w:rsidR="00F33C23" w:rsidRDefault="00F33C23" w:rsidP="00F33C23">
      <w:r>
        <w:t xml:space="preserve">-orientační náklady stavby vč. DPH: </w:t>
      </w:r>
      <w:r w:rsidR="00794723">
        <w:t>5</w:t>
      </w:r>
      <w:r>
        <w:t xml:space="preserve"> 500 000,- Kč,-</w:t>
      </w:r>
    </w:p>
    <w:p w:rsidR="00B513C5" w:rsidRDefault="00B513C5" w:rsidP="00F2601D"/>
    <w:p w:rsidR="00B513C5" w:rsidRDefault="00B513C5" w:rsidP="00B513C5">
      <w:pPr>
        <w:rPr>
          <w:b/>
        </w:rPr>
      </w:pPr>
    </w:p>
    <w:p w:rsidR="00B513C5" w:rsidRDefault="00B513C5" w:rsidP="00B513C5">
      <w:pPr>
        <w:rPr>
          <w:b/>
        </w:rPr>
      </w:pPr>
      <w:r w:rsidRPr="00CD6565">
        <w:rPr>
          <w:b/>
        </w:rPr>
        <w:t>A</w:t>
      </w:r>
      <w:r>
        <w:rPr>
          <w:b/>
        </w:rPr>
        <w:t>5</w:t>
      </w:r>
      <w:r w:rsidRPr="00CD6565">
        <w:rPr>
          <w:b/>
        </w:rPr>
        <w:t xml:space="preserve">- </w:t>
      </w:r>
      <w:r>
        <w:rPr>
          <w:b/>
        </w:rPr>
        <w:t>Členění stavby na objekty, technická a technologická zařízení</w:t>
      </w:r>
    </w:p>
    <w:p w:rsidR="00794723" w:rsidRDefault="00794723" w:rsidP="00794723">
      <w:r w:rsidRPr="00726A9F">
        <w:t>St</w:t>
      </w:r>
      <w:r>
        <w:t xml:space="preserve">avba je zahrnuta do jednoho stavebního objektu </w:t>
      </w:r>
    </w:p>
    <w:p w:rsidR="00F2601D" w:rsidRDefault="00F2601D" w:rsidP="00F2601D"/>
    <w:p w:rsidR="00B513C5" w:rsidRPr="00F2601D" w:rsidRDefault="00B513C5" w:rsidP="00F2601D"/>
    <w:p w:rsidR="00CD6565" w:rsidRDefault="00CD6565" w:rsidP="008F0DF6"/>
    <w:p w:rsidR="008F0DF6" w:rsidRDefault="008F0DF6" w:rsidP="008F0DF6">
      <w:pPr>
        <w:ind w:left="4245" w:hanging="4245"/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8A6421" w:rsidRDefault="008A6421" w:rsidP="00314B4B">
      <w:pPr>
        <w:rPr>
          <w:b/>
        </w:rPr>
      </w:pPr>
    </w:p>
    <w:p w:rsidR="00794723" w:rsidRDefault="00794723" w:rsidP="00794723">
      <w:pPr>
        <w:rPr>
          <w:b/>
        </w:rPr>
      </w:pPr>
      <w:r>
        <w:rPr>
          <w:b/>
        </w:rPr>
        <w:lastRenderedPageBreak/>
        <w:t>B</w:t>
      </w:r>
      <w:r w:rsidRPr="00FA7A82">
        <w:rPr>
          <w:b/>
        </w:rPr>
        <w:t>- Souhrnná technická zpráva</w:t>
      </w:r>
    </w:p>
    <w:p w:rsidR="00794723" w:rsidRPr="00FA7A82" w:rsidRDefault="00794723" w:rsidP="00794723">
      <w:pPr>
        <w:rPr>
          <w:b/>
        </w:rPr>
      </w:pPr>
    </w:p>
    <w:p w:rsidR="00794723" w:rsidRDefault="00794723" w:rsidP="00794723">
      <w:pPr>
        <w:rPr>
          <w:b/>
        </w:rPr>
      </w:pPr>
      <w:r>
        <w:rPr>
          <w:b/>
        </w:rPr>
        <w:t>B.1)-  Popis území stavby</w:t>
      </w:r>
    </w:p>
    <w:p w:rsidR="00794723" w:rsidRDefault="00794723" w:rsidP="00794723">
      <w:pPr>
        <w:rPr>
          <w:i/>
        </w:rPr>
      </w:pPr>
      <w:r w:rsidRPr="00314B4B">
        <w:rPr>
          <w:i/>
        </w:rPr>
        <w:t>a) charakteristika stavebního pozemku</w:t>
      </w:r>
    </w:p>
    <w:p w:rsidR="00794723" w:rsidRDefault="00794723" w:rsidP="00794723">
      <w:r>
        <w:t>Navržené úpravy budou prováděny ve stávající stavbě stojící na parc.č. 194 a 195,</w:t>
      </w:r>
      <w:r w:rsidRPr="00074F8B">
        <w:t xml:space="preserve"> </w:t>
      </w:r>
      <w:r>
        <w:t>k.ú. Moravský Krumlov, druh pozemku: zastavěná plocha a nádvoří</w:t>
      </w:r>
    </w:p>
    <w:p w:rsidR="00794723" w:rsidRDefault="00794723" w:rsidP="00794723">
      <w:pPr>
        <w:rPr>
          <w:i/>
        </w:rPr>
      </w:pPr>
    </w:p>
    <w:p w:rsidR="00794723" w:rsidRDefault="00794723" w:rsidP="00794723">
      <w:pPr>
        <w:rPr>
          <w:i/>
        </w:rPr>
      </w:pPr>
      <w:r>
        <w:rPr>
          <w:i/>
        </w:rPr>
        <w:t>b</w:t>
      </w:r>
      <w:r w:rsidRPr="00314B4B">
        <w:rPr>
          <w:i/>
        </w:rPr>
        <w:t xml:space="preserve">) </w:t>
      </w:r>
      <w:r>
        <w:rPr>
          <w:i/>
        </w:rPr>
        <w:t>výčet a závěry provedených průzkumů.</w:t>
      </w:r>
    </w:p>
    <w:p w:rsidR="00794723" w:rsidRDefault="00794723" w:rsidP="00794723">
      <w:r>
        <w:t>-prováděné úpravy budou bez zásahů do nosných konstrukcí</w:t>
      </w:r>
    </w:p>
    <w:p w:rsidR="00794723" w:rsidRDefault="00794723" w:rsidP="00794723"/>
    <w:p w:rsidR="00794723" w:rsidRDefault="00794723" w:rsidP="00794723">
      <w:pPr>
        <w:rPr>
          <w:i/>
        </w:rPr>
      </w:pPr>
      <w:r w:rsidRPr="009F5202">
        <w:rPr>
          <w:i/>
        </w:rPr>
        <w:t>c) stávající ochranná a bezpečnostní pásma</w:t>
      </w:r>
    </w:p>
    <w:p w:rsidR="00794723" w:rsidRDefault="00794723" w:rsidP="00794723">
      <w:r>
        <w:t xml:space="preserve">-v průběhu stavby budou respektována ochranná a bezpečnostní pásma stávajících řadů inženýrských sítí v místě křížení dle platných ČSN. </w:t>
      </w:r>
    </w:p>
    <w:p w:rsidR="00794723" w:rsidRDefault="00794723" w:rsidP="00794723"/>
    <w:p w:rsidR="00794723" w:rsidRDefault="00794723" w:rsidP="00794723">
      <w:pPr>
        <w:rPr>
          <w:i/>
        </w:rPr>
      </w:pPr>
      <w:r>
        <w:rPr>
          <w:i/>
        </w:rPr>
        <w:t>d</w:t>
      </w:r>
      <w:r w:rsidRPr="009F5202">
        <w:rPr>
          <w:i/>
        </w:rPr>
        <w:t xml:space="preserve">) </w:t>
      </w:r>
      <w:r>
        <w:rPr>
          <w:i/>
        </w:rPr>
        <w:t>poloha vzhledem k záplavovému území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i/>
        </w:rPr>
      </w:pPr>
      <w:r w:rsidRPr="009F5202">
        <w:rPr>
          <w:i/>
        </w:rPr>
        <w:t>e) vliv stavby na okolní stavby a pozemky</w:t>
      </w:r>
    </w:p>
    <w:p w:rsidR="00794723" w:rsidRDefault="00794723" w:rsidP="00794723">
      <w:r>
        <w:t>-stavba svým působením neovlivní sousední stavby ani pozemky</w:t>
      </w:r>
    </w:p>
    <w:p w:rsidR="00794723" w:rsidRDefault="00794723" w:rsidP="00794723"/>
    <w:p w:rsidR="00794723" w:rsidRDefault="00794723" w:rsidP="00794723">
      <w:pPr>
        <w:rPr>
          <w:i/>
        </w:rPr>
      </w:pPr>
      <w:r>
        <w:rPr>
          <w:i/>
        </w:rPr>
        <w:t>f</w:t>
      </w:r>
      <w:r w:rsidRPr="009F5202">
        <w:rPr>
          <w:i/>
        </w:rPr>
        <w:t xml:space="preserve">) </w:t>
      </w:r>
      <w:r>
        <w:rPr>
          <w:i/>
        </w:rPr>
        <w:t>požadavky na asanace, demolice a kácení</w:t>
      </w:r>
    </w:p>
    <w:p w:rsidR="00794723" w:rsidRDefault="00794723" w:rsidP="00794723">
      <w:r w:rsidRPr="003B3CA0">
        <w:t>-</w:t>
      </w:r>
      <w:r>
        <w:t>nejsou</w:t>
      </w:r>
    </w:p>
    <w:p w:rsidR="00794723" w:rsidRPr="003B3CA0" w:rsidRDefault="00794723" w:rsidP="00794723"/>
    <w:p w:rsidR="00794723" w:rsidRDefault="00794723" w:rsidP="00794723">
      <w:pPr>
        <w:rPr>
          <w:i/>
        </w:rPr>
      </w:pPr>
      <w:r>
        <w:rPr>
          <w:i/>
        </w:rPr>
        <w:t>g</w:t>
      </w:r>
      <w:r w:rsidRPr="009F5202">
        <w:rPr>
          <w:i/>
        </w:rPr>
        <w:t xml:space="preserve">) </w:t>
      </w:r>
      <w:r>
        <w:rPr>
          <w:i/>
        </w:rPr>
        <w:t>požadavky na zábory ZPF</w:t>
      </w:r>
    </w:p>
    <w:p w:rsidR="00794723" w:rsidRDefault="00794723" w:rsidP="00794723">
      <w:r>
        <w:t>-nejsou</w:t>
      </w:r>
    </w:p>
    <w:p w:rsidR="00794723" w:rsidRDefault="00794723" w:rsidP="00794723">
      <w:pPr>
        <w:rPr>
          <w:i/>
        </w:rPr>
      </w:pPr>
    </w:p>
    <w:p w:rsidR="00794723" w:rsidRDefault="00794723" w:rsidP="00794723">
      <w:pPr>
        <w:rPr>
          <w:i/>
        </w:rPr>
      </w:pPr>
      <w:r w:rsidRPr="003B3CA0">
        <w:rPr>
          <w:i/>
        </w:rPr>
        <w:t>h) územně technické podmínky, napojení na stávající dopravní a tech. infrastrukturu</w:t>
      </w:r>
    </w:p>
    <w:p w:rsidR="00794723" w:rsidRDefault="00794723" w:rsidP="00794723">
      <w:r>
        <w:rPr>
          <w:i/>
        </w:rPr>
        <w:t>-</w:t>
      </w:r>
      <w:r>
        <w:t>pozemek je přístupný stávajícím sjezdem z místní komunikace</w:t>
      </w:r>
    </w:p>
    <w:p w:rsidR="00794723" w:rsidRDefault="00794723" w:rsidP="00794723">
      <w:r>
        <w:t>-veškeré přípojky inženýrských sítí zůstávají beze změn</w:t>
      </w:r>
    </w:p>
    <w:p w:rsidR="00794723" w:rsidRDefault="00794723" w:rsidP="00794723"/>
    <w:p w:rsidR="00794723" w:rsidRPr="00B513C5" w:rsidRDefault="00794723" w:rsidP="00794723">
      <w:pPr>
        <w:rPr>
          <w:i/>
        </w:rPr>
      </w:pPr>
      <w:r w:rsidRPr="00B513C5">
        <w:rPr>
          <w:i/>
        </w:rPr>
        <w:t>i) věcné a časové vazby, podmiňující, vyvolané a související investice</w:t>
      </w:r>
    </w:p>
    <w:p w:rsidR="00794723" w:rsidRDefault="00794723" w:rsidP="00794723">
      <w:r>
        <w:t>-nejsou</w:t>
      </w:r>
    </w:p>
    <w:p w:rsidR="00794723" w:rsidRDefault="00794723" w:rsidP="00794723"/>
    <w:p w:rsidR="00794723" w:rsidRDefault="00794723" w:rsidP="00794723">
      <w:pPr>
        <w:rPr>
          <w:b/>
        </w:rPr>
      </w:pPr>
      <w:r>
        <w:rPr>
          <w:b/>
        </w:rPr>
        <w:t>B.2) - Celkový popis stavby</w:t>
      </w:r>
    </w:p>
    <w:p w:rsidR="00794723" w:rsidRDefault="00794723" w:rsidP="00794723">
      <w:pPr>
        <w:rPr>
          <w:b/>
        </w:rPr>
      </w:pPr>
    </w:p>
    <w:p w:rsidR="00794723" w:rsidRDefault="00794723" w:rsidP="00794723">
      <w:pPr>
        <w:rPr>
          <w:i/>
        </w:rPr>
      </w:pPr>
      <w:r w:rsidRPr="00B513C5">
        <w:rPr>
          <w:i/>
        </w:rPr>
        <w:t>B.2.1)  Účel užívání stavby, základní kapacity funkčních jednotek</w:t>
      </w:r>
    </w:p>
    <w:p w:rsidR="00794723" w:rsidRDefault="00794723" w:rsidP="00794723">
      <w:pPr>
        <w:rPr>
          <w:i/>
        </w:rPr>
      </w:pPr>
    </w:p>
    <w:p w:rsidR="00794723" w:rsidRDefault="00794723" w:rsidP="00794723">
      <w:r>
        <w:t>Účelem objektu je přestavba stávajících prostor sociálního zařízení v budově školy SŠDOS v Moravském Krumlově. Jedná se o komplexní přestavbu se změnou dispozice, kompletní výměnou povrchových úprav (dlažby, obklady, štuky), kompletní výměnou vnitřních výplní otvorů včetně zárubní a dělících sanitárních příček. Součástí stavby bude rovněž úplná výměna technického zařízení včetně elektroinstalace</w:t>
      </w:r>
      <w:r w:rsidR="00B829F6">
        <w:t xml:space="preserve">, </w:t>
      </w:r>
      <w:r>
        <w:t>doplnění nuceného odvětrání</w:t>
      </w:r>
      <w:r w:rsidR="00B829F6">
        <w:t xml:space="preserve"> a výměna vnitřních dveří z chodeb do přilehlých místností</w:t>
      </w:r>
    </w:p>
    <w:p w:rsidR="00794723" w:rsidRDefault="00794723" w:rsidP="00794723"/>
    <w:p w:rsidR="00794723" w:rsidRDefault="00794723" w:rsidP="00794723">
      <w:pPr>
        <w:rPr>
          <w:i/>
        </w:rPr>
      </w:pPr>
      <w:r w:rsidRPr="002273CA">
        <w:rPr>
          <w:i/>
        </w:rPr>
        <w:t>B.2.2)  Celkové urbanistické a architektonické řešení</w:t>
      </w:r>
    </w:p>
    <w:p w:rsidR="00794723" w:rsidRDefault="00794723" w:rsidP="00794723">
      <w:r>
        <w:t>Stavební úpravy budou provedeny uvnitř objektu, nad střechu objektu budou vyvedeny pouze pohledově nevýznamné větrací hlavice odvětrání kanalizace a vzduchotechniky</w:t>
      </w:r>
    </w:p>
    <w:p w:rsidR="00794723" w:rsidRDefault="00794723" w:rsidP="00794723"/>
    <w:p w:rsidR="00794723" w:rsidRDefault="00794723" w:rsidP="00794723">
      <w:pPr>
        <w:rPr>
          <w:i/>
        </w:rPr>
      </w:pPr>
      <w:r w:rsidRPr="002273CA">
        <w:rPr>
          <w:i/>
        </w:rPr>
        <w:t>B.2.</w:t>
      </w:r>
      <w:r>
        <w:rPr>
          <w:i/>
        </w:rPr>
        <w:t>3</w:t>
      </w:r>
      <w:r w:rsidRPr="002273CA">
        <w:rPr>
          <w:i/>
        </w:rPr>
        <w:t xml:space="preserve">)  </w:t>
      </w:r>
      <w:r>
        <w:rPr>
          <w:i/>
        </w:rPr>
        <w:t>Dispoziční a provozní řešení</w:t>
      </w:r>
    </w:p>
    <w:p w:rsidR="00794723" w:rsidRDefault="00794723" w:rsidP="00794723">
      <w:r>
        <w:lastRenderedPageBreak/>
        <w:t>netýká se</w:t>
      </w:r>
    </w:p>
    <w:p w:rsidR="00794723" w:rsidRDefault="00794723" w:rsidP="00794723">
      <w:pPr>
        <w:rPr>
          <w:b/>
        </w:rPr>
      </w:pPr>
    </w:p>
    <w:p w:rsidR="00794723" w:rsidRDefault="00794723" w:rsidP="00794723">
      <w:pPr>
        <w:rPr>
          <w:i/>
        </w:rPr>
      </w:pPr>
      <w:r w:rsidRPr="002273CA">
        <w:rPr>
          <w:i/>
        </w:rPr>
        <w:t>B.2.</w:t>
      </w:r>
      <w:r>
        <w:rPr>
          <w:i/>
        </w:rPr>
        <w:t>4</w:t>
      </w:r>
      <w:r w:rsidRPr="002273CA">
        <w:rPr>
          <w:i/>
        </w:rPr>
        <w:t xml:space="preserve">)  </w:t>
      </w:r>
      <w:r>
        <w:rPr>
          <w:i/>
        </w:rPr>
        <w:t>Bezbariérové užívání stavby</w:t>
      </w:r>
    </w:p>
    <w:p w:rsidR="00794723" w:rsidRPr="002273CA" w:rsidRDefault="00794723" w:rsidP="00794723">
      <w:pPr>
        <w:rPr>
          <w:b/>
        </w:rPr>
      </w:pPr>
      <w:r w:rsidRPr="002273CA">
        <w:t>-</w:t>
      </w:r>
      <w:r>
        <w:t>netýká se</w:t>
      </w:r>
    </w:p>
    <w:p w:rsidR="00794723" w:rsidRDefault="00794723" w:rsidP="00794723"/>
    <w:p w:rsidR="00794723" w:rsidRDefault="00794723" w:rsidP="00794723">
      <w:pPr>
        <w:rPr>
          <w:i/>
        </w:rPr>
      </w:pPr>
      <w:r w:rsidRPr="002273CA">
        <w:rPr>
          <w:i/>
        </w:rPr>
        <w:t>B.2.</w:t>
      </w:r>
      <w:r>
        <w:rPr>
          <w:i/>
        </w:rPr>
        <w:t>5</w:t>
      </w:r>
      <w:r w:rsidRPr="002273CA">
        <w:rPr>
          <w:i/>
        </w:rPr>
        <w:t xml:space="preserve">)  </w:t>
      </w:r>
      <w:r>
        <w:rPr>
          <w:i/>
        </w:rPr>
        <w:t>Bezpečnostní řešení stavby</w:t>
      </w:r>
    </w:p>
    <w:p w:rsidR="00794723" w:rsidRDefault="00794723" w:rsidP="00794723">
      <w:r>
        <w:t>-provádění stavebních prací a vlastní provoz musí být v souladu s bezpečnostními předpisy:</w:t>
      </w:r>
    </w:p>
    <w:p w:rsidR="00794723" w:rsidRDefault="00794723" w:rsidP="00794723">
      <w:r>
        <w:t>-Zákoník práce-zákon.č. 262/2006Sb.</w:t>
      </w:r>
    </w:p>
    <w:p w:rsidR="00794723" w:rsidRDefault="00794723" w:rsidP="00794723">
      <w:pPr>
        <w:rPr>
          <w:spacing w:val="-4"/>
        </w:rPr>
      </w:pPr>
      <w:r>
        <w:rPr>
          <w:bCs/>
          <w:spacing w:val="-4"/>
        </w:rPr>
        <w:t>-Zákon č. 309/2006 Sb., kterým se upravují další požadavky bezpečnosti a ochrany zdraví při práci v pracovněprávních vztazích, a o zajištění bezpečnosti a ochrany zdraví při činnosti nebo poskytování služeb mimo pracovněprávní vztahy (zákon o zajištění dalších podmínek bezpečnosti a ochrany zdraví při práci)</w:t>
      </w:r>
      <w:r>
        <w:rPr>
          <w:spacing w:val="-4"/>
        </w:rPr>
        <w:t>,</w:t>
      </w:r>
    </w:p>
    <w:p w:rsidR="00794723" w:rsidRDefault="00794723" w:rsidP="00794723">
      <w:pPr>
        <w:pStyle w:val="odstavtimes10"/>
        <w:snapToGrid w:val="0"/>
        <w:spacing w:line="240" w:lineRule="auto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-Nařízení vlády </w:t>
      </w:r>
      <w:r>
        <w:rPr>
          <w:bCs/>
          <w:spacing w:val="-4"/>
          <w:sz w:val="24"/>
          <w:szCs w:val="24"/>
        </w:rPr>
        <w:t>591/2006 Sb., o bližších minimálních požadavcích na bezpečnost a ochranu zdraví při práci na staveništích</w:t>
      </w:r>
      <w:r>
        <w:rPr>
          <w:spacing w:val="-4"/>
          <w:sz w:val="24"/>
          <w:szCs w:val="24"/>
        </w:rPr>
        <w:t xml:space="preserve">, jako </w:t>
      </w:r>
      <w:r>
        <w:rPr>
          <w:bCs/>
          <w:spacing w:val="-4"/>
          <w:sz w:val="24"/>
          <w:szCs w:val="24"/>
        </w:rPr>
        <w:t>prováděcí předpis</w:t>
      </w:r>
      <w:r>
        <w:rPr>
          <w:spacing w:val="-4"/>
          <w:sz w:val="24"/>
          <w:szCs w:val="24"/>
        </w:rPr>
        <w:t xml:space="preserve"> k novému zákonu č. 309/2006 Sb., o zajištění dalších podmínek bezpečnosti a ochrany zdraví při práci, které nahrazuje vyhlášku ČÚBP a ČBÚ č. 324/1990 Sb. </w:t>
      </w:r>
    </w:p>
    <w:p w:rsidR="00794723" w:rsidRDefault="00794723" w:rsidP="00794723">
      <w:r>
        <w:t xml:space="preserve">Postup práce bude sledován a vždy před zahájením stavebních prací prokonzultován s pracovníkem stavebního dozoru, který bude tyto práce sledovat a bude za jejich kvalitu a bezpečnost při provádění odpovědný investorovi . </w:t>
      </w:r>
    </w:p>
    <w:p w:rsidR="00794723" w:rsidRDefault="00794723" w:rsidP="00794723">
      <w:r>
        <w:t>Související právní normy a předpisy</w:t>
      </w:r>
    </w:p>
    <w:p w:rsidR="00794723" w:rsidRDefault="00794723" w:rsidP="00794723">
      <w:r>
        <w:t xml:space="preserve">-Vyhl. ČÚBP č. 48/1982 Sb, kterou se stanoví základní požadavky k zajištění bezpečnosti </w:t>
      </w:r>
    </w:p>
    <w:p w:rsidR="00794723" w:rsidRDefault="00794723" w:rsidP="00794723">
      <w:r>
        <w:t>-Nařízení vlády č. 101/2005Sb (pracoviště a pracovní prostředí)</w:t>
      </w:r>
    </w:p>
    <w:p w:rsidR="00794723" w:rsidRDefault="00794723" w:rsidP="00794723">
      <w:r>
        <w:t>-Nařízení vlády č. 378/2001Sb (bezpečnost provozních strojů, tech. zařízení, přístrojů a nářadí))</w:t>
      </w:r>
    </w:p>
    <w:p w:rsidR="00794723" w:rsidRDefault="00794723" w:rsidP="00794723">
      <w:r>
        <w:t>-Nařízení vlády č. 362/2005Sb (BP na pracovištích s nebezpečím pádu z výšky nebo do hloubky)</w:t>
      </w:r>
    </w:p>
    <w:p w:rsidR="00794723" w:rsidRDefault="00794723" w:rsidP="00794723">
      <w:r>
        <w:t>-Nařízení vlády č. 101/2005Sb (pracoviště a pracovní prostředí)</w:t>
      </w:r>
    </w:p>
    <w:p w:rsidR="00794723" w:rsidRDefault="00794723" w:rsidP="00794723">
      <w:r>
        <w:t>-Zákon č. 185/12001 Sb. O odpadech</w:t>
      </w:r>
    </w:p>
    <w:p w:rsidR="00794723" w:rsidRDefault="00794723" w:rsidP="00794723">
      <w:r>
        <w:t>-Vyhl. MŽP č. 381/2001 Sb, kterou se vydává Katalog odpadů a stanoví další seznamy odpadů</w:t>
      </w:r>
    </w:p>
    <w:p w:rsidR="00794723" w:rsidRDefault="00794723" w:rsidP="00794723">
      <w:r>
        <w:t xml:space="preserve">-Zákon č. 174/1968 Sb o státním dozoru nad bezpečností práce ve znění zákonů č. 575/1990 Sb.,č.159/1992 Sb., č.47/1994 Sb., č.71/2000Sb., č.124/2000Sb., č.151/2002 Sb., č.309/2002Sb., č.320/2002 Sb., </w:t>
      </w:r>
    </w:p>
    <w:p w:rsidR="00794723" w:rsidRDefault="00794723" w:rsidP="00794723">
      <w:r>
        <w:t>-Zákon č. 258/2000Sb. O ochraně veřejného zdraví a o změně některých souvisejících zákonů ve znění zákonů č. 254/2001 Sb.,č.274/2001Sb., č.13/2002Sb.,č.76/2002Sb.,č.86/2002Sb, č.120/2002Sb.,č.309/2002Sb.,č.320/2002Sb.</w:t>
      </w:r>
    </w:p>
    <w:p w:rsidR="00794723" w:rsidRDefault="00794723" w:rsidP="00794723">
      <w:r>
        <w:t>-Zákon č. 274/2003 Sb. , kterým se mění některé zákony na úseku ochrany veřejného zdraví</w:t>
      </w:r>
    </w:p>
    <w:p w:rsidR="00794723" w:rsidRDefault="00794723" w:rsidP="00794723">
      <w:r>
        <w:t>-Nařízení vlády č. 502/2000Sb. O ochraně zdraví před nepříznivými účinky hluku a vibrací</w:t>
      </w:r>
    </w:p>
    <w:p w:rsidR="00794723" w:rsidRDefault="00794723" w:rsidP="00794723">
      <w:r>
        <w:t>-Nařízení vlády č. 178/2001 Sb. Kterým se stanoví podmínky ochrany zdraví zaměstnanců při práci</w:t>
      </w:r>
    </w:p>
    <w:p w:rsidR="00794723" w:rsidRDefault="00794723" w:rsidP="00794723">
      <w:r>
        <w:t>-Nařízení vlády č.11/2002 Sb., kterým se stanoví vzhled a umístění bezpečnostních značek a zavedení signálů</w:t>
      </w:r>
    </w:p>
    <w:p w:rsidR="00794723" w:rsidRDefault="00794723" w:rsidP="00794723">
      <w:r>
        <w:t>-Nařízení vlády č. 82/1999Sb., kterým se stanoví ukazatele přípustného znečištění vod</w:t>
      </w:r>
    </w:p>
    <w:p w:rsidR="00794723" w:rsidRDefault="00794723" w:rsidP="00794723">
      <w:r>
        <w:t>-Nařízení vlády č. 21/2003 Sb., kterým se stanoví technické požadavky na osobní ochranné prostředky</w:t>
      </w:r>
    </w:p>
    <w:p w:rsidR="00794723" w:rsidRDefault="00794723" w:rsidP="00794723">
      <w:pPr>
        <w:rPr>
          <w:i/>
        </w:rPr>
      </w:pPr>
    </w:p>
    <w:p w:rsidR="00794723" w:rsidRDefault="00794723" w:rsidP="00794723">
      <w:pPr>
        <w:rPr>
          <w:i/>
        </w:rPr>
      </w:pPr>
      <w:r w:rsidRPr="002273CA">
        <w:rPr>
          <w:i/>
        </w:rPr>
        <w:t>B.2.</w:t>
      </w:r>
      <w:r>
        <w:rPr>
          <w:i/>
        </w:rPr>
        <w:t>6</w:t>
      </w:r>
      <w:r w:rsidRPr="002273CA">
        <w:rPr>
          <w:i/>
        </w:rPr>
        <w:t xml:space="preserve">)  </w:t>
      </w:r>
      <w:r>
        <w:rPr>
          <w:i/>
        </w:rPr>
        <w:t>Základní technický popis stavby</w:t>
      </w:r>
    </w:p>
    <w:p w:rsidR="00794723" w:rsidRDefault="00794723" w:rsidP="00794723"/>
    <w:p w:rsidR="00764CFE" w:rsidRDefault="00764CFE" w:rsidP="00764CFE">
      <w:pPr>
        <w:rPr>
          <w:b/>
        </w:rPr>
      </w:pPr>
      <w:r w:rsidRPr="00CA2CFF">
        <w:rPr>
          <w:b/>
        </w:rPr>
        <w:t>4)- Technické řešení</w:t>
      </w:r>
      <w:r w:rsidRPr="00CA2CFF">
        <w:rPr>
          <w:b/>
        </w:rPr>
        <w:tab/>
      </w:r>
    </w:p>
    <w:p w:rsidR="00764CFE" w:rsidRDefault="00764CFE" w:rsidP="00764CFE">
      <w:r>
        <w:lastRenderedPageBreak/>
        <w:t>4.1. Bourací práce</w:t>
      </w:r>
    </w:p>
    <w:p w:rsidR="00764CFE" w:rsidRDefault="00764CFE" w:rsidP="00764CFE">
      <w:r>
        <w:t>Bourací práce budou spočívat po demontáži zařizovacích předmětů v demontáži stávajících dělících příček kabinek WC, ve vybourání nepotřebných příček, vybourání zárubní a vyvěšení dveří, demontáže stávajících podhledů, vybourání dlažeb a odsekání keramických obkladů.</w:t>
      </w:r>
    </w:p>
    <w:p w:rsidR="00764CFE" w:rsidRDefault="00764CFE" w:rsidP="00764CFE"/>
    <w:p w:rsidR="00764CFE" w:rsidRDefault="00764CFE" w:rsidP="00764CFE">
      <w:r>
        <w:t>4.2. Svislé konstrukce</w:t>
      </w:r>
    </w:p>
    <w:p w:rsidR="00764CFE" w:rsidRDefault="00764CFE" w:rsidP="00764CFE">
      <w:r>
        <w:t>Veškeré nové příčky budou provedeny z přesných pórobetonových příčkovek spojovaných tenkovrstvou maltou</w:t>
      </w:r>
    </w:p>
    <w:p w:rsidR="00764CFE" w:rsidRDefault="00764CFE" w:rsidP="00764CFE">
      <w:r>
        <w:t>Dělící sanitární příčky budou provedeny jako kompletizovaný výrobek z desek DTD tl. 28mm s povrchovou úpravou HPL, oboustranně laminované do rámu z eloxovaného hliníku.</w:t>
      </w:r>
    </w:p>
    <w:p w:rsidR="00764CFE" w:rsidRDefault="00764CFE" w:rsidP="00764CFE"/>
    <w:p w:rsidR="00764CFE" w:rsidRDefault="00764CFE" w:rsidP="00764CFE">
      <w:r>
        <w:t>4.3. Vodorovné konstrukce</w:t>
      </w:r>
    </w:p>
    <w:p w:rsidR="00764CFE" w:rsidRDefault="00764CFE" w:rsidP="00764CFE">
      <w:r>
        <w:t xml:space="preserve">Ve všech místnostech bude proveden zavěšený podhled z minerálních kazet do roštu. Součástí podhledu bude též zakrytí stávajícího potrubí ZTI v 1.PP obkladovým truhlíkem v horním koutu místnosti 01 u stropu pomocí sádrokartonových desek tl. 12,5mm na dřevěném nebo kovovém roštu. </w:t>
      </w:r>
    </w:p>
    <w:p w:rsidR="00764CFE" w:rsidRDefault="00764CFE" w:rsidP="00764CFE"/>
    <w:p w:rsidR="00764CFE" w:rsidRDefault="00764CFE" w:rsidP="00764CFE">
      <w:r>
        <w:t>4.4. Výplně otvorů</w:t>
      </w:r>
    </w:p>
    <w:p w:rsidR="00764CFE" w:rsidRDefault="00764CFE" w:rsidP="00764CFE">
      <w:r>
        <w:t xml:space="preserve">Vnitřní dveřní křídla budou osazena do nových obložkových dřevěných zárubní . Křídla budou v provedení </w:t>
      </w:r>
      <w:r w:rsidR="00B829F6">
        <w:t>vysokotlaký</w:t>
      </w:r>
      <w:r>
        <w:t xml:space="preserve"> laminát </w:t>
      </w:r>
      <w:r w:rsidR="00B829F6">
        <w:t>HPL</w:t>
      </w:r>
      <w:r>
        <w:t>. Pro osvětlení předsíní WC (místnost 101, 103,201,207,301 a 306) budou osazeny dřevěné dveře s nadsvětlíkem jako kompaktní výrobek.</w:t>
      </w:r>
      <w:r w:rsidR="00B829F6">
        <w:t xml:space="preserve"> Součástí stavby je též výměna dveří z chodby do učeben a přilehlých místností. Zde budou instalovány nové dveře včetně obložkových zárubní v provedení vysokotlaký laminát HPL s požární odolností EW-30-DP3</w:t>
      </w:r>
    </w:p>
    <w:p w:rsidR="00764CFE" w:rsidRDefault="00764CFE" w:rsidP="00764CFE"/>
    <w:p w:rsidR="00764CFE" w:rsidRDefault="00764CFE" w:rsidP="00764CFE">
      <w:r>
        <w:t>4.5. Úpravy povrchů</w:t>
      </w:r>
    </w:p>
    <w:p w:rsidR="00764CFE" w:rsidRDefault="00764CFE" w:rsidP="00764CFE"/>
    <w:p w:rsidR="00764CFE" w:rsidRDefault="00764CFE" w:rsidP="00764CFE">
      <w:r>
        <w:t>Dlažby:</w:t>
      </w:r>
    </w:p>
    <w:p w:rsidR="00764CFE" w:rsidRDefault="00764CFE" w:rsidP="00764CFE">
      <w:r>
        <w:t>Dlažba keramická glazovaná kladená do tmele, velikost dlaždic 300x300x9mm, barva šedá mramorová, povrch standardní glazovaný. Dlažba je kladena do tmele a vyspárována spárovací hmotou.V místě pisoárových stání bude kladena do vodotěsného  tmele a vyspárována vodotěsnou spárovací hmotou. Dlažby budou provedeny v celém rozsahu půdorysů rekonstruovaných místností</w:t>
      </w:r>
    </w:p>
    <w:p w:rsidR="00764CFE" w:rsidRDefault="00764CFE" w:rsidP="00764CFE"/>
    <w:p w:rsidR="00764CFE" w:rsidRDefault="00764CFE" w:rsidP="00764CFE">
      <w:r>
        <w:t>Obklady:</w:t>
      </w:r>
    </w:p>
    <w:p w:rsidR="00764CFE" w:rsidRDefault="00764CFE" w:rsidP="00764CFE">
      <w:r>
        <w:t>Obklad keramický bělninový, velikost obkladaček 200x400mm, barva bílá mramorová, povrch lesklý tl. 6mm. Obklady kladeny naležato do tmele a vyspárovány spárovací hmotou. V místě  pisoárových stání budou kladeny do vodotěsného  tmele a vyspárovány vodotěsnou spárovací hmotou. Svislé hrany rohů opatřeny ALE ukončujícími lištami (eloxovaný hliník). Keramickým obkladem budou opatřeny i vodorovné povrchy jako vnitřní parapety, vrchní líc příček menších než je světlá výška apod. V předsíňkách WC (místnosti101,103,201,207,301 a 306) a v místě pisoárových stání (místnosti 208,307) bude jako ozdobný prvek ve výšce 1600mm osazena kovová listela z Al leštěná na vysoký lesk š. 14mm.</w:t>
      </w:r>
    </w:p>
    <w:p w:rsidR="00764CFE" w:rsidRDefault="00764CFE" w:rsidP="00764CFE"/>
    <w:p w:rsidR="00764CFE" w:rsidRDefault="00764CFE" w:rsidP="00764CFE">
      <w:r>
        <w:t>Omítky:</w:t>
      </w:r>
    </w:p>
    <w:p w:rsidR="00764CFE" w:rsidRDefault="00764CFE" w:rsidP="00764CFE">
      <w:r>
        <w:t>Pod obklady bude v celém rozsahu provedena nová jádrová hladká omítka. Tloušťku omítky je nutné volit tak, aby finální tl. úpravy povrchu (tj.jádro , lepidlo, obkladačka) lícovala s přeštukovanou stávající omítkou nad úrovní obkladu</w:t>
      </w:r>
    </w:p>
    <w:p w:rsidR="00764CFE" w:rsidRDefault="00764CFE" w:rsidP="00764CFE">
      <w:r>
        <w:lastRenderedPageBreak/>
        <w:t>Na nové konstrukce bude aplikována systémová jednovrstvá omítka podle použitého zdícího materiálu</w:t>
      </w:r>
    </w:p>
    <w:p w:rsidR="00764CFE" w:rsidRDefault="00764CFE" w:rsidP="00764CFE">
      <w:r>
        <w:t>Zbylé stávající omítky a to včetně omítky stropu budou přeštukovány v celém rozsahu</w:t>
      </w:r>
    </w:p>
    <w:p w:rsidR="00764CFE" w:rsidRDefault="00764CFE" w:rsidP="00764CFE"/>
    <w:p w:rsidR="00764CFE" w:rsidRDefault="00764CFE" w:rsidP="00764CFE">
      <w:r>
        <w:t>Malby : Veškeré omítnuté a přeštukované povrchy se opatří malbou. Dále se malbou opatří prostor chodeb souvisejících se stavebními úpravami Tech. parametry použitého materiálu viz tech. standardy.</w:t>
      </w:r>
    </w:p>
    <w:p w:rsidR="00794723" w:rsidRDefault="00794723" w:rsidP="00794723">
      <w:pPr>
        <w:pStyle w:val="Textbody"/>
        <w:spacing w:before="0"/>
        <w:ind w:right="-1"/>
        <w:rPr>
          <w:color w:val="000000"/>
        </w:rPr>
      </w:pPr>
    </w:p>
    <w:p w:rsidR="00794723" w:rsidRDefault="00764CFE" w:rsidP="00794723">
      <w:r>
        <w:t>4.6.Vzduchotechnika:</w:t>
      </w:r>
    </w:p>
    <w:p w:rsidR="00764CFE" w:rsidRDefault="00764CFE" w:rsidP="00764CFE">
      <w:r>
        <w:t>v prostoru WC dívky a WC chlapci bude zřízeno nucené podtlakové odvětrání prostor sociálního zařízení.</w:t>
      </w:r>
      <w:r w:rsidRPr="00764CFE">
        <w:t xml:space="preserve"> </w:t>
      </w:r>
      <w:r>
        <w:t>Nucené odvětrání bude sloužit jako doplňkové větrání prostor sociálního zařízení v místnostech s možností přirozeného větrání okny především v zimních měsících.</w:t>
      </w:r>
    </w:p>
    <w:p w:rsidR="00764CFE" w:rsidRDefault="00764CFE" w:rsidP="00764CFE">
      <w:r>
        <w:t>Odvětrání bude řízeno automaticky spouštěním ventilátoru s možností nastavení týdenního programu v rozvaděči a větracího cyklu a prodlevy na ventilátoru</w:t>
      </w:r>
    </w:p>
    <w:p w:rsidR="00764CFE" w:rsidRDefault="00764CFE" w:rsidP="00764CFE"/>
    <w:p w:rsidR="00764CFE" w:rsidRDefault="00764CFE" w:rsidP="00764CFE">
      <w:r>
        <w:t>4.7.Ústřední vytápění:</w:t>
      </w:r>
    </w:p>
    <w:p w:rsidR="0074446C" w:rsidRDefault="0074446C" w:rsidP="00764CFE">
      <w:r>
        <w:t>v prostoru rekonstrukce soc. zařízení budou vyměněny stávající článkové radiátory za nová otopná desková tělesa s možností regulace termostatickými hlavicemi. V části objektu bude vyměněn celý rozvod</w:t>
      </w:r>
    </w:p>
    <w:p w:rsidR="0074446C" w:rsidRDefault="0074446C" w:rsidP="00764CFE"/>
    <w:p w:rsidR="0074446C" w:rsidRDefault="0074446C" w:rsidP="00764CFE">
      <w:r>
        <w:t>4.8. Elektroinstalace</w:t>
      </w:r>
    </w:p>
    <w:p w:rsidR="0074446C" w:rsidRDefault="0074446C" w:rsidP="00764CFE">
      <w:r>
        <w:t>V rámci rekonstruovaných prostor se provede kompletní výměna elektroinstalace</w:t>
      </w:r>
    </w:p>
    <w:p w:rsidR="0074446C" w:rsidRPr="006C338C" w:rsidRDefault="0074446C" w:rsidP="0074446C">
      <w:pPr>
        <w:pStyle w:val="Standard"/>
        <w:ind w:right="-1"/>
        <w:rPr>
          <w:color w:val="000000"/>
          <w:sz w:val="24"/>
        </w:rPr>
      </w:pPr>
      <w:r w:rsidRPr="006C338C">
        <w:rPr>
          <w:color w:val="000000"/>
          <w:sz w:val="24"/>
        </w:rPr>
        <w:t>Ochrana před úrazem elektrickým proudem dle ČSN 33 2000-4-41 ed. 2:</w:t>
      </w:r>
    </w:p>
    <w:p w:rsidR="0074446C" w:rsidRPr="00FE5891" w:rsidRDefault="0074446C" w:rsidP="0074446C">
      <w:pPr>
        <w:pStyle w:val="Standard"/>
        <w:ind w:right="-1"/>
        <w:rPr>
          <w:color w:val="000000"/>
          <w:sz w:val="24"/>
        </w:rPr>
      </w:pPr>
      <w:r w:rsidRPr="006C338C">
        <w:rPr>
          <w:color w:val="000000"/>
          <w:sz w:val="24"/>
        </w:rPr>
        <w:t>Rozvodná soustava</w:t>
      </w:r>
      <w:r>
        <w:rPr>
          <w:b/>
          <w:color w:val="000000"/>
          <w:sz w:val="24"/>
        </w:rPr>
        <w:t xml:space="preserve"> </w:t>
      </w:r>
      <w:r w:rsidRPr="006C338C">
        <w:rPr>
          <w:color w:val="000000"/>
          <w:sz w:val="24"/>
        </w:rPr>
        <w:t>:</w:t>
      </w:r>
      <w:r>
        <w:rPr>
          <w:b/>
          <w:color w:val="000000"/>
          <w:sz w:val="24"/>
        </w:rPr>
        <w:t xml:space="preserve"> </w:t>
      </w:r>
      <w:r w:rsidRPr="00FE5891">
        <w:rPr>
          <w:color w:val="000000"/>
          <w:sz w:val="24"/>
        </w:rPr>
        <w:t>3x230/400V, 50Hz stř., 3+PEN, TN-C, 3+PE+N, TN-S</w:t>
      </w:r>
    </w:p>
    <w:p w:rsidR="0074446C" w:rsidRDefault="0074446C" w:rsidP="0074446C">
      <w:pPr>
        <w:pStyle w:val="Standard"/>
        <w:ind w:right="-1"/>
        <w:rPr>
          <w:color w:val="000000"/>
          <w:sz w:val="24"/>
        </w:rPr>
      </w:pPr>
      <w:r>
        <w:rPr>
          <w:color w:val="000000"/>
          <w:sz w:val="24"/>
        </w:rPr>
        <w:t xml:space="preserve">- </w:t>
      </w:r>
      <w:r w:rsidRPr="009B5422">
        <w:rPr>
          <w:color w:val="000000"/>
          <w:sz w:val="24"/>
        </w:rPr>
        <w:t>automatickým odpojením při poru</w:t>
      </w:r>
      <w:r>
        <w:rPr>
          <w:color w:val="000000"/>
          <w:sz w:val="24"/>
        </w:rPr>
        <w:t xml:space="preserve">še </w:t>
      </w:r>
    </w:p>
    <w:p w:rsidR="0074446C" w:rsidRDefault="0074446C" w:rsidP="0074446C">
      <w:pPr>
        <w:pStyle w:val="Standard"/>
        <w:ind w:right="-1"/>
        <w:rPr>
          <w:color w:val="000000"/>
          <w:sz w:val="24"/>
        </w:rPr>
      </w:pPr>
      <w:r w:rsidRPr="009B5422">
        <w:rPr>
          <w:color w:val="000000"/>
          <w:sz w:val="24"/>
        </w:rPr>
        <w:t>doplňková ochrana proudovým chráničem</w:t>
      </w:r>
    </w:p>
    <w:p w:rsidR="0074446C" w:rsidRDefault="0074446C" w:rsidP="0074446C">
      <w:pPr>
        <w:pStyle w:val="Standard"/>
        <w:ind w:right="-1"/>
        <w:rPr>
          <w:color w:val="000000"/>
          <w:sz w:val="24"/>
        </w:rPr>
      </w:pPr>
      <w:r w:rsidRPr="009B5422">
        <w:rPr>
          <w:color w:val="000000"/>
          <w:sz w:val="24"/>
        </w:rPr>
        <w:t xml:space="preserve">doplňková ochrana </w:t>
      </w:r>
      <w:r>
        <w:rPr>
          <w:color w:val="000000"/>
          <w:sz w:val="24"/>
        </w:rPr>
        <w:t>doplňujícím pospojováním</w:t>
      </w:r>
    </w:p>
    <w:p w:rsidR="0074446C" w:rsidRDefault="0074446C" w:rsidP="00764CFE">
      <w:r>
        <w:t>Bude provedeno nové osvětlení prostor vč. výměny osvětl. těles, připojení ohřívačů TUV, připojení automatiky pisoárů, připojení osušovačů, připojení rozhlasu.</w:t>
      </w:r>
    </w:p>
    <w:p w:rsidR="0074446C" w:rsidRDefault="0074446C" w:rsidP="00764CFE"/>
    <w:p w:rsidR="0074446C" w:rsidRDefault="0074446C" w:rsidP="00764CFE">
      <w:r>
        <w:t>4.9. Zdravotně technické instalace</w:t>
      </w:r>
    </w:p>
    <w:p w:rsidR="0074446C" w:rsidRDefault="0074446C" w:rsidP="0074446C">
      <w:r>
        <w:t>V rámci rekonstruovaných prostor se provede kompletní výměna rozvodů vnitřní ležaté, stoupací a připojovací kanalizace, dále nový rozvod vodovodu vč. ohřevu TUV a kompletní výměna zařizovacích předmětů</w:t>
      </w:r>
    </w:p>
    <w:p w:rsidR="00764CFE" w:rsidRDefault="00764CFE" w:rsidP="00794723"/>
    <w:p w:rsidR="00794723" w:rsidRDefault="00794723" w:rsidP="00794723">
      <w:pPr>
        <w:rPr>
          <w:i/>
        </w:rPr>
      </w:pPr>
      <w:r w:rsidRPr="002273CA">
        <w:rPr>
          <w:i/>
        </w:rPr>
        <w:t>B.2.</w:t>
      </w:r>
      <w:r>
        <w:rPr>
          <w:i/>
        </w:rPr>
        <w:t>8</w:t>
      </w:r>
      <w:r w:rsidRPr="002273CA">
        <w:rPr>
          <w:i/>
        </w:rPr>
        <w:t xml:space="preserve">)  </w:t>
      </w:r>
      <w:r>
        <w:rPr>
          <w:i/>
        </w:rPr>
        <w:t>Požárně bezpečnostní řešení</w:t>
      </w:r>
    </w:p>
    <w:p w:rsidR="00794723" w:rsidRPr="00CD7CAD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i/>
        </w:rPr>
      </w:pPr>
      <w:r w:rsidRPr="002273CA">
        <w:rPr>
          <w:i/>
        </w:rPr>
        <w:t>B.2.</w:t>
      </w:r>
      <w:r>
        <w:rPr>
          <w:i/>
        </w:rPr>
        <w:t>9</w:t>
      </w:r>
      <w:r w:rsidRPr="002273CA">
        <w:rPr>
          <w:i/>
        </w:rPr>
        <w:t xml:space="preserve">)  </w:t>
      </w:r>
      <w:r>
        <w:rPr>
          <w:i/>
        </w:rPr>
        <w:t>Zásady hospodaření s energiemi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i/>
        </w:rPr>
      </w:pPr>
      <w:r w:rsidRPr="002273CA">
        <w:rPr>
          <w:i/>
        </w:rPr>
        <w:t>B.2.</w:t>
      </w:r>
      <w:r>
        <w:rPr>
          <w:i/>
        </w:rPr>
        <w:t>10</w:t>
      </w:r>
      <w:r w:rsidRPr="002273CA">
        <w:rPr>
          <w:i/>
        </w:rPr>
        <w:t xml:space="preserve">)  </w:t>
      </w:r>
      <w:r>
        <w:rPr>
          <w:i/>
        </w:rPr>
        <w:t>Hygienické požadavky na stavby</w:t>
      </w:r>
    </w:p>
    <w:p w:rsidR="00794723" w:rsidRDefault="0074446C" w:rsidP="00794723">
      <w:r>
        <w:t>stávající prostory soc. zařízení budou zrekonstruovány stavebně (nové úpravy povr</w:t>
      </w:r>
      <w:r w:rsidR="00AB31CB">
        <w:t xml:space="preserve">chů, dělící příčky, prosvětlení, dveře, zrcadla </w:t>
      </w:r>
      <w:r>
        <w:t>apod.), dále budou doplněny nuceným podtlakovým</w:t>
      </w:r>
      <w:r w:rsidR="00AB31CB">
        <w:t xml:space="preserve"> automatickým</w:t>
      </w:r>
      <w:r>
        <w:t xml:space="preserve"> větráním, doplněny přípravou TUV s rozvodem ke všem umývadlům, doplněny v části WC dívky hygienickými kabinami s</w:t>
      </w:r>
      <w:r w:rsidR="00AB31CB">
        <w:t> </w:t>
      </w:r>
      <w:r>
        <w:t>vybavením</w:t>
      </w:r>
      <w:r w:rsidR="00AB31CB">
        <w:t xml:space="preserve">, doplněny tryskovými osušovači rukou a novými osvětlovacími tělesy včetně rozvodů elektro. V prostorách budou dále vyměněna otopná tělesa. V prostorách úklidu budou osazeny podlahové vpusti pro možnost vypouštění </w:t>
      </w:r>
      <w:r w:rsidR="00AB31CB">
        <w:lastRenderedPageBreak/>
        <w:t>vody z úklidových vozíků, osazena pračka a sušička. Veškeré zařizovací předměty budou vyměněny a použity závěsné pro zjednodušení a zkvalitnění úklidu těchto prodtor</w:t>
      </w:r>
    </w:p>
    <w:p w:rsidR="00794723" w:rsidRDefault="00794723" w:rsidP="00794723"/>
    <w:p w:rsidR="00794723" w:rsidRDefault="00794723" w:rsidP="00794723">
      <w:pPr>
        <w:rPr>
          <w:i/>
        </w:rPr>
      </w:pPr>
      <w:r w:rsidRPr="002273CA">
        <w:rPr>
          <w:i/>
        </w:rPr>
        <w:t>B.2.</w:t>
      </w:r>
      <w:r>
        <w:rPr>
          <w:i/>
        </w:rPr>
        <w:t>11</w:t>
      </w:r>
      <w:r w:rsidRPr="002273CA">
        <w:rPr>
          <w:i/>
        </w:rPr>
        <w:t xml:space="preserve">)  </w:t>
      </w:r>
      <w:r>
        <w:rPr>
          <w:i/>
        </w:rPr>
        <w:t>Zásady ochrany stavby před negativními účinky vnějšího prostředí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b/>
        </w:rPr>
      </w:pPr>
      <w:r>
        <w:rPr>
          <w:b/>
        </w:rPr>
        <w:t>B.3)-  Připojení na technickou infrastrukturu</w:t>
      </w:r>
    </w:p>
    <w:p w:rsidR="00794723" w:rsidRDefault="00794723" w:rsidP="00794723">
      <w:r>
        <w:t>-stávající</w:t>
      </w:r>
    </w:p>
    <w:p w:rsidR="00794723" w:rsidRDefault="00794723" w:rsidP="00794723">
      <w:pPr>
        <w:rPr>
          <w:b/>
        </w:rPr>
      </w:pPr>
      <w:r>
        <w:rPr>
          <w:b/>
        </w:rPr>
        <w:t>B.4)-  Dopravní řešení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-a) popis dopravního řešení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-b) napojení území na stávající dopravní infrastrukturu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-c) doprava v klidu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b/>
        </w:rPr>
      </w:pPr>
      <w:r>
        <w:rPr>
          <w:b/>
        </w:rPr>
        <w:t xml:space="preserve"> B.5)-  Řešení vegetace a souvislejších terénních úprav</w:t>
      </w:r>
    </w:p>
    <w:p w:rsidR="00794723" w:rsidRDefault="00794723" w:rsidP="00794723">
      <w:r>
        <w:t>-netýká se</w:t>
      </w:r>
    </w:p>
    <w:p w:rsidR="00794723" w:rsidRDefault="00794723" w:rsidP="00794723"/>
    <w:p w:rsidR="00794723" w:rsidRDefault="00794723" w:rsidP="00794723">
      <w:pPr>
        <w:rPr>
          <w:b/>
        </w:rPr>
      </w:pPr>
      <w:r>
        <w:rPr>
          <w:b/>
        </w:rPr>
        <w:t>B.6)-  Popis vlivů stavby  na životní prostředí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 xml:space="preserve">-a) </w:t>
      </w:r>
      <w:r>
        <w:rPr>
          <w:i/>
        </w:rPr>
        <w:t>vliv na životní prostředí</w:t>
      </w:r>
    </w:p>
    <w:p w:rsidR="00794723" w:rsidRDefault="00794723" w:rsidP="00794723">
      <w:r>
        <w:t>Stavba se nachází uprostřed zastavěné části obce Moravský Krumlov  uvnitř  budovy školy</w:t>
      </w:r>
    </w:p>
    <w:p w:rsidR="00794723" w:rsidRDefault="00794723" w:rsidP="00794723">
      <w:pPr>
        <w:ind w:left="15" w:hanging="15"/>
      </w:pPr>
      <w:r>
        <w:t>Během stavby dojde v důsledku stavební činnosti k dočasnému zvýšení prašnosti a hlučnosti v předmětné lokalitě. Tento negativní vliv nelze nikdy zcela vyloučit. Zhotovitel musí učinit všechna dostupná opatření, aby se tyto negativní vlivy minimalizovaly a nedocházelo k nadměrnému obtěžování studentů a občanů bydlících a pracujících v přilehlých objektech ( udržovat dobrý technický stav strojového parku, čistit chodníky a vozovky, provádět úklid pracoviště). Při výstavbě bude dbáno na dodržování předpisů jak bezpečnostních, tak i provozních.</w:t>
      </w:r>
    </w:p>
    <w:p w:rsidR="00794723" w:rsidRDefault="00794723" w:rsidP="00794723">
      <w:pPr>
        <w:ind w:left="15" w:hanging="360"/>
      </w:pPr>
      <w:r>
        <w:tab/>
        <w:t xml:space="preserve">Vlastní stavba nemá vliv na intenzitu hladiny hluku neboť neobsahuje technologie se zdrojem hluku. </w:t>
      </w:r>
    </w:p>
    <w:p w:rsidR="00794723" w:rsidRDefault="00794723" w:rsidP="00794723">
      <w:pPr>
        <w:ind w:left="15" w:hanging="360"/>
      </w:pPr>
      <w:r>
        <w:tab/>
        <w:t>Nakládání s odpady</w:t>
      </w:r>
    </w:p>
    <w:p w:rsidR="00794723" w:rsidRDefault="00794723" w:rsidP="00794723">
      <w:pPr>
        <w:ind w:left="15" w:hanging="360"/>
      </w:pPr>
      <w:r>
        <w:tab/>
        <w:t xml:space="preserve">Dodavatel bude nakládat s odpady vzniklými při stavební činnosti v souladu se zákonem č. 185/2001 Sb. O odpadech a jeho prováděcími předpisy. Tyto budou uloženy na řízenou skládku určenou investorem dle kategorie odpadu. O nakládání s odpady bude vedena evidence. Likvidace všech odpadů bude prováděna firmou s certifikací osvědčující soulad s požadavky normy ISO 14001. </w:t>
      </w:r>
    </w:p>
    <w:p w:rsidR="00794723" w:rsidRPr="00DF0230" w:rsidRDefault="00794723" w:rsidP="00794723">
      <w:pPr>
        <w:tabs>
          <w:tab w:val="left" w:pos="15"/>
          <w:tab w:val="left" w:pos="225"/>
        </w:tabs>
        <w:ind w:left="30" w:hanging="360"/>
      </w:pPr>
      <w:bookmarkStart w:id="0" w:name="_GoBack"/>
      <w:bookmarkEnd w:id="0"/>
      <w:r>
        <w:rPr>
          <w:b/>
        </w:rPr>
        <w:tab/>
      </w:r>
      <w:r w:rsidRPr="00DF0230">
        <w:t xml:space="preserve">Z hlediska zákona 185/2001 Sb. o odpadech a vyhl.381/2001 Ministerstva ŽP budou při výstavbě produkovány následující odpady : </w:t>
      </w:r>
    </w:p>
    <w:p w:rsidR="00794723" w:rsidRDefault="00794723" w:rsidP="00794723">
      <w:pPr>
        <w:rPr>
          <w:b/>
        </w:rPr>
      </w:pPr>
    </w:p>
    <w:p w:rsidR="00794723" w:rsidRDefault="00794723" w:rsidP="00794723">
      <w:pPr>
        <w:overflowPunct/>
        <w:autoSpaceDE/>
        <w:ind w:left="568"/>
        <w:jc w:val="both"/>
        <w:textAlignment w:val="auto"/>
      </w:pPr>
      <w:r>
        <w:t>Vlivem stavební činnosti vznikne</w:t>
      </w:r>
    </w:p>
    <w:p w:rsidR="00794723" w:rsidRDefault="00794723" w:rsidP="00794723">
      <w:pPr>
        <w:tabs>
          <w:tab w:val="left" w:pos="567"/>
          <w:tab w:val="left" w:pos="3402"/>
        </w:tabs>
      </w:pP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17 01 01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Beton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794723" w:rsidRDefault="00794723" w:rsidP="00794723">
      <w:pPr>
        <w:tabs>
          <w:tab w:val="left" w:pos="567"/>
          <w:tab w:val="left" w:pos="3402"/>
        </w:tabs>
      </w:pP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17 01 07 </w:t>
      </w:r>
    </w:p>
    <w:p w:rsidR="00794723" w:rsidRDefault="00794723" w:rsidP="00794723">
      <w:pPr>
        <w:tabs>
          <w:tab w:val="left" w:pos="567"/>
          <w:tab w:val="left" w:pos="3402"/>
        </w:tabs>
        <w:ind w:left="3402" w:hanging="3402"/>
      </w:pPr>
      <w:r>
        <w:tab/>
        <w:t xml:space="preserve">Název odpadu: </w:t>
      </w:r>
      <w:r>
        <w:tab/>
        <w:t>Směsi nebo oddělené frakce betonu, cihel, tašek a keram. výrobků neuvedené pod číslem 17 01 06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lastRenderedPageBreak/>
        <w:tab/>
        <w:t xml:space="preserve">Původ: </w:t>
      </w:r>
      <w:r>
        <w:tab/>
        <w:t xml:space="preserve">Pozemní stavitelství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794723" w:rsidRDefault="00794723" w:rsidP="00794723">
      <w:pPr>
        <w:tabs>
          <w:tab w:val="left" w:pos="567"/>
          <w:tab w:val="left" w:pos="3402"/>
        </w:tabs>
      </w:pP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17 02 01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Dřevo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794723" w:rsidRDefault="00794723" w:rsidP="00794723"/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č. odpadu: </w:t>
      </w:r>
      <w:r>
        <w:tab/>
        <w:t xml:space="preserve">17 02 03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Plasty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794723" w:rsidRDefault="00794723" w:rsidP="00794723">
      <w:pPr>
        <w:tabs>
          <w:tab w:val="left" w:pos="567"/>
          <w:tab w:val="left" w:pos="3402"/>
        </w:tabs>
      </w:pPr>
    </w:p>
    <w:p w:rsidR="00794723" w:rsidRDefault="00794723" w:rsidP="00794723">
      <w:pPr>
        <w:tabs>
          <w:tab w:val="left" w:pos="567"/>
          <w:tab w:val="left" w:pos="3402"/>
        </w:tabs>
        <w:ind w:firstLine="567"/>
      </w:pPr>
      <w:r>
        <w:t xml:space="preserve">č. odpadu: </w:t>
      </w:r>
      <w:r>
        <w:tab/>
        <w:t xml:space="preserve">17 04 05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Název odpadu: </w:t>
      </w:r>
      <w:r>
        <w:tab/>
        <w:t>Železo a ocel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Původ: </w:t>
      </w:r>
      <w:r>
        <w:tab/>
        <w:t xml:space="preserve">Pozemní stavitelství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Kategorie odpadů: </w:t>
      </w:r>
      <w:r>
        <w:tab/>
        <w:t xml:space="preserve">O - ostatní odpad </w:t>
      </w:r>
    </w:p>
    <w:p w:rsidR="00794723" w:rsidRDefault="00794723" w:rsidP="00794723">
      <w:pPr>
        <w:tabs>
          <w:tab w:val="left" w:pos="567"/>
          <w:tab w:val="left" w:pos="3402"/>
        </w:tabs>
      </w:pPr>
      <w:r>
        <w:tab/>
        <w:t xml:space="preserve">Místo určení: </w:t>
      </w:r>
      <w:r>
        <w:tab/>
        <w:t xml:space="preserve">Určí investor  </w:t>
      </w:r>
    </w:p>
    <w:p w:rsidR="00794723" w:rsidRDefault="00794723" w:rsidP="00794723">
      <w:pPr>
        <w:tabs>
          <w:tab w:val="left" w:pos="567"/>
          <w:tab w:val="left" w:pos="3402"/>
        </w:tabs>
      </w:pPr>
    </w:p>
    <w:p w:rsidR="00794723" w:rsidRDefault="00794723" w:rsidP="00794723">
      <w:pPr>
        <w:tabs>
          <w:tab w:val="left" w:pos="567"/>
          <w:tab w:val="left" w:pos="3402"/>
        </w:tabs>
      </w:pPr>
      <w:r>
        <w:t xml:space="preserve"> Odpadní materiály, stavební suť a přebytečná zemina, které vzniknou při výstavbě objektu, se odvezou na skládku, kterou určí investor. </w:t>
      </w:r>
    </w:p>
    <w:p w:rsidR="00794723" w:rsidRDefault="00794723" w:rsidP="00794723">
      <w:r>
        <w:t>Likvidace TKO v rámci svozu TKO.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</w:t>
      </w:r>
      <w:r>
        <w:rPr>
          <w:i/>
        </w:rPr>
        <w:t>b</w:t>
      </w:r>
      <w:r w:rsidRPr="005320AE">
        <w:rPr>
          <w:i/>
        </w:rPr>
        <w:t xml:space="preserve">) </w:t>
      </w:r>
      <w:r>
        <w:rPr>
          <w:i/>
        </w:rPr>
        <w:t>vliv na přírodu</w:t>
      </w:r>
    </w:p>
    <w:p w:rsidR="00794723" w:rsidRDefault="00794723" w:rsidP="00794723">
      <w:r>
        <w:t>-bez škodlivých vlivů</w:t>
      </w:r>
    </w:p>
    <w:p w:rsidR="00794723" w:rsidRPr="005320AE" w:rsidRDefault="00794723" w:rsidP="00794723">
      <w:pPr>
        <w:rPr>
          <w:i/>
        </w:rPr>
      </w:pPr>
      <w:r w:rsidRPr="005320AE">
        <w:rPr>
          <w:i/>
        </w:rPr>
        <w:t>-</w:t>
      </w:r>
      <w:r>
        <w:rPr>
          <w:i/>
        </w:rPr>
        <w:t>c</w:t>
      </w:r>
      <w:r w:rsidRPr="005320AE">
        <w:rPr>
          <w:i/>
        </w:rPr>
        <w:t xml:space="preserve">) </w:t>
      </w:r>
      <w:r>
        <w:rPr>
          <w:i/>
        </w:rPr>
        <w:t>chráněná území</w:t>
      </w:r>
    </w:p>
    <w:p w:rsidR="00794723" w:rsidRDefault="00794723" w:rsidP="00794723">
      <w:r>
        <w:t>-budova stojí v památkové zóně historického centra města Moravský Krumlov</w:t>
      </w:r>
    </w:p>
    <w:p w:rsidR="00794723" w:rsidRDefault="00794723" w:rsidP="00794723">
      <w:pPr>
        <w:rPr>
          <w:i/>
        </w:rPr>
      </w:pPr>
      <w:r w:rsidRPr="005320AE">
        <w:rPr>
          <w:i/>
        </w:rPr>
        <w:t xml:space="preserve"> -</w:t>
      </w:r>
      <w:r>
        <w:rPr>
          <w:i/>
        </w:rPr>
        <w:t>d</w:t>
      </w:r>
      <w:r w:rsidRPr="005320AE">
        <w:rPr>
          <w:i/>
        </w:rPr>
        <w:t xml:space="preserve">) </w:t>
      </w:r>
      <w:r>
        <w:rPr>
          <w:i/>
        </w:rPr>
        <w:t>návrh podmínek zjišťovacího řízení nebo stanovisko EIA</w:t>
      </w:r>
    </w:p>
    <w:p w:rsidR="00794723" w:rsidRPr="00DF0230" w:rsidRDefault="00794723" w:rsidP="00794723">
      <w:r w:rsidRPr="00DF0230">
        <w:t>-netýká se</w:t>
      </w:r>
    </w:p>
    <w:p w:rsidR="00794723" w:rsidRDefault="00794723" w:rsidP="00794723">
      <w:pPr>
        <w:rPr>
          <w:i/>
        </w:rPr>
      </w:pPr>
      <w:r w:rsidRPr="005320AE">
        <w:rPr>
          <w:i/>
        </w:rPr>
        <w:t>-</w:t>
      </w:r>
      <w:r>
        <w:rPr>
          <w:i/>
        </w:rPr>
        <w:t>e</w:t>
      </w:r>
      <w:r w:rsidRPr="005320AE">
        <w:rPr>
          <w:i/>
        </w:rPr>
        <w:t xml:space="preserve">) </w:t>
      </w:r>
      <w:r>
        <w:rPr>
          <w:i/>
        </w:rPr>
        <w:t>návrh ochranná a bezpečnostní pásma</w:t>
      </w:r>
    </w:p>
    <w:p w:rsidR="00794723" w:rsidRPr="00DF0230" w:rsidRDefault="00794723" w:rsidP="00794723">
      <w:r w:rsidRPr="00DF0230">
        <w:t>-</w:t>
      </w:r>
      <w:r>
        <w:t>nejsou</w:t>
      </w:r>
    </w:p>
    <w:p w:rsidR="00794723" w:rsidRDefault="00794723" w:rsidP="00794723"/>
    <w:p w:rsidR="00794723" w:rsidRDefault="00794723" w:rsidP="00794723">
      <w:pPr>
        <w:rPr>
          <w:b/>
        </w:rPr>
      </w:pPr>
      <w:r>
        <w:rPr>
          <w:b/>
        </w:rPr>
        <w:t>B.7)  Ochrana obyvatelstva</w:t>
      </w:r>
    </w:p>
    <w:p w:rsidR="00794723" w:rsidRPr="005A09B4" w:rsidRDefault="00794723" w:rsidP="00794723">
      <w:r>
        <w:t>-n</w:t>
      </w:r>
      <w:r w:rsidRPr="005A09B4">
        <w:t>etýká se</w:t>
      </w:r>
    </w:p>
    <w:p w:rsidR="00794723" w:rsidRDefault="00794723" w:rsidP="00794723"/>
    <w:p w:rsidR="00794723" w:rsidRDefault="00794723" w:rsidP="00794723">
      <w:pPr>
        <w:rPr>
          <w:b/>
        </w:rPr>
      </w:pPr>
      <w:r>
        <w:rPr>
          <w:b/>
        </w:rPr>
        <w:t>B.8)  Zásady organizace výstavby</w:t>
      </w:r>
    </w:p>
    <w:p w:rsidR="00794723" w:rsidRPr="005A09B4" w:rsidRDefault="00794723" w:rsidP="00794723">
      <w:pPr>
        <w:rPr>
          <w:i/>
        </w:rPr>
      </w:pPr>
      <w:r w:rsidRPr="005A09B4">
        <w:rPr>
          <w:i/>
        </w:rPr>
        <w:t>a) napojení staveniště na stávající dopravní a technickou infrastrukturu</w:t>
      </w:r>
    </w:p>
    <w:p w:rsidR="00794723" w:rsidRDefault="00794723" w:rsidP="00794723">
      <w:r>
        <w:t>-napojení dopravní stávajícím sjezdem z místní komunikace, napojení technické infrastruktury ze  stávajících rozvodů</w:t>
      </w:r>
      <w:r w:rsidR="00AB31CB">
        <w:t xml:space="preserve"> za úhradu v rámci GZS</w:t>
      </w:r>
      <w:r>
        <w:t xml:space="preserve"> </w:t>
      </w:r>
    </w:p>
    <w:p w:rsidR="00794723" w:rsidRPr="005A09B4" w:rsidRDefault="00794723" w:rsidP="00794723">
      <w:pPr>
        <w:rPr>
          <w:i/>
        </w:rPr>
      </w:pPr>
      <w:r>
        <w:rPr>
          <w:i/>
        </w:rPr>
        <w:t>b</w:t>
      </w:r>
      <w:r w:rsidRPr="005A09B4">
        <w:rPr>
          <w:i/>
        </w:rPr>
        <w:t xml:space="preserve">) </w:t>
      </w:r>
      <w:r>
        <w:rPr>
          <w:i/>
        </w:rPr>
        <w:t>ochrana okolí staveniště a požadavky na související asanace a demolice, kácení dřevin</w:t>
      </w:r>
    </w:p>
    <w:p w:rsidR="00794723" w:rsidRDefault="00794723" w:rsidP="00794723">
      <w:r>
        <w:t>-bez nároku</w:t>
      </w:r>
    </w:p>
    <w:p w:rsidR="00794723" w:rsidRPr="005A09B4" w:rsidRDefault="00794723" w:rsidP="00794723">
      <w:pPr>
        <w:rPr>
          <w:i/>
        </w:rPr>
      </w:pPr>
      <w:r>
        <w:rPr>
          <w:i/>
        </w:rPr>
        <w:t>c</w:t>
      </w:r>
      <w:r w:rsidRPr="005A09B4">
        <w:rPr>
          <w:i/>
        </w:rPr>
        <w:t xml:space="preserve">) </w:t>
      </w:r>
      <w:r>
        <w:rPr>
          <w:i/>
        </w:rPr>
        <w:t>maximální zábory pro staveniště</w:t>
      </w:r>
    </w:p>
    <w:p w:rsidR="00794723" w:rsidRDefault="00794723" w:rsidP="00794723">
      <w:r>
        <w:t>-nejsou, veškeré plochy pro zařízení staveniště poskytne investor z vlastních zdrojů</w:t>
      </w:r>
      <w:r w:rsidR="00AB31CB">
        <w:t xml:space="preserve"> za úhradu v rámci GZS</w:t>
      </w:r>
    </w:p>
    <w:p w:rsidR="00794723" w:rsidRDefault="00794723" w:rsidP="00794723">
      <w:pPr>
        <w:rPr>
          <w:i/>
        </w:rPr>
      </w:pPr>
      <w:r>
        <w:rPr>
          <w:i/>
        </w:rPr>
        <w:t>d</w:t>
      </w:r>
      <w:r w:rsidRPr="005A09B4">
        <w:rPr>
          <w:i/>
        </w:rPr>
        <w:t xml:space="preserve">) </w:t>
      </w:r>
      <w:r>
        <w:rPr>
          <w:i/>
        </w:rPr>
        <w:t>bilance zemních prací, požadavky na přesun a deponie zemin</w:t>
      </w:r>
    </w:p>
    <w:p w:rsidR="00794723" w:rsidRDefault="00794723" w:rsidP="00794723">
      <w:r>
        <w:t>-netýká se</w:t>
      </w:r>
    </w:p>
    <w:p w:rsidR="007A1B86" w:rsidRDefault="007A1B86" w:rsidP="00794723"/>
    <w:sectPr w:rsidR="007A1B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C60" w:rsidRDefault="00B75C60">
      <w:r>
        <w:separator/>
      </w:r>
    </w:p>
  </w:endnote>
  <w:endnote w:type="continuationSeparator" w:id="0">
    <w:p w:rsidR="00B75C60" w:rsidRDefault="00B7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B75C60">
    <w:pPr>
      <w:pStyle w:val="Zpat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3pt;margin-top:.05pt;width:1.1pt;height:14.1pt;z-index:1;mso-wrap-distance-left:0;mso-wrap-distance-right:0;mso-position-horizontal-relative:page" stroked="f">
          <v:fill opacity="0" color2="black"/>
          <v:textbox inset="0,0,0,0">
            <w:txbxContent>
              <w:p w:rsidR="00CA5910" w:rsidRDefault="00CA5910">
                <w:pPr>
                  <w:pStyle w:val="Zpat"/>
                </w:pP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C60" w:rsidRDefault="00B75C60">
      <w:r>
        <w:separator/>
      </w:r>
    </w:p>
  </w:footnote>
  <w:footnote w:type="continuationSeparator" w:id="0">
    <w:p w:rsidR="00B75C60" w:rsidRDefault="00B75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>
    <w:pPr>
      <w:pStyle w:val="Zhlav"/>
      <w:jc w:val="center"/>
    </w:pPr>
    <w:r>
      <w:t xml:space="preserve">        </w:t>
    </w:r>
  </w:p>
  <w:p w:rsidR="00CA5910" w:rsidRDefault="00CA5910">
    <w:pPr>
      <w:pStyle w:val="Zhlav"/>
      <w:jc w:val="center"/>
      <w:rPr>
        <w:sz w:val="20"/>
      </w:rPr>
    </w:pPr>
    <w:r>
      <w:t xml:space="preserve">  </w:t>
    </w: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E52127">
      <w:rPr>
        <w:noProof/>
        <w:sz w:val="20"/>
      </w:rPr>
      <w:t>9</w:t>
    </w:r>
    <w:r>
      <w:rPr>
        <w:sz w:val="20"/>
      </w:rPr>
      <w:fldChar w:fldCharType="end"/>
    </w:r>
    <w:r>
      <w:rPr>
        <w:sz w:val="20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10" w:rsidRDefault="00CA59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4807"/>
    <w:rsid w:val="00016C1F"/>
    <w:rsid w:val="000177C5"/>
    <w:rsid w:val="00024C9C"/>
    <w:rsid w:val="00041CC4"/>
    <w:rsid w:val="000446D8"/>
    <w:rsid w:val="000547D5"/>
    <w:rsid w:val="00077D55"/>
    <w:rsid w:val="00092EC4"/>
    <w:rsid w:val="000A1A84"/>
    <w:rsid w:val="000A75CE"/>
    <w:rsid w:val="000E3723"/>
    <w:rsid w:val="000E5D70"/>
    <w:rsid w:val="000F208E"/>
    <w:rsid w:val="000F7B86"/>
    <w:rsid w:val="00115AE7"/>
    <w:rsid w:val="00116201"/>
    <w:rsid w:val="00136B94"/>
    <w:rsid w:val="00170954"/>
    <w:rsid w:val="001A16E9"/>
    <w:rsid w:val="001A7201"/>
    <w:rsid w:val="001C75FB"/>
    <w:rsid w:val="002273CA"/>
    <w:rsid w:val="00231DAF"/>
    <w:rsid w:val="00280DEA"/>
    <w:rsid w:val="00287C49"/>
    <w:rsid w:val="002907E2"/>
    <w:rsid w:val="002A3C9E"/>
    <w:rsid w:val="002B49AB"/>
    <w:rsid w:val="002B67AF"/>
    <w:rsid w:val="002F1777"/>
    <w:rsid w:val="00314B4B"/>
    <w:rsid w:val="0034356D"/>
    <w:rsid w:val="003465AC"/>
    <w:rsid w:val="00350558"/>
    <w:rsid w:val="00371849"/>
    <w:rsid w:val="003B3CA0"/>
    <w:rsid w:val="003D4FCE"/>
    <w:rsid w:val="003E4F8D"/>
    <w:rsid w:val="004038D1"/>
    <w:rsid w:val="004927BA"/>
    <w:rsid w:val="004A3A2C"/>
    <w:rsid w:val="004D0C79"/>
    <w:rsid w:val="004D75AA"/>
    <w:rsid w:val="004E4F62"/>
    <w:rsid w:val="004F1010"/>
    <w:rsid w:val="00500642"/>
    <w:rsid w:val="005320AE"/>
    <w:rsid w:val="00543FC8"/>
    <w:rsid w:val="00565316"/>
    <w:rsid w:val="0058340F"/>
    <w:rsid w:val="00591CAB"/>
    <w:rsid w:val="00591D4A"/>
    <w:rsid w:val="00597A9F"/>
    <w:rsid w:val="005A09B4"/>
    <w:rsid w:val="005E44BA"/>
    <w:rsid w:val="005F425C"/>
    <w:rsid w:val="005F56E1"/>
    <w:rsid w:val="0061015B"/>
    <w:rsid w:val="00630140"/>
    <w:rsid w:val="00654CF1"/>
    <w:rsid w:val="006D6A17"/>
    <w:rsid w:val="00711DBF"/>
    <w:rsid w:val="0071545E"/>
    <w:rsid w:val="00724A25"/>
    <w:rsid w:val="0074446C"/>
    <w:rsid w:val="00764CFE"/>
    <w:rsid w:val="0078729A"/>
    <w:rsid w:val="00794723"/>
    <w:rsid w:val="00797032"/>
    <w:rsid w:val="007A1B86"/>
    <w:rsid w:val="007F3868"/>
    <w:rsid w:val="007F688E"/>
    <w:rsid w:val="008218A3"/>
    <w:rsid w:val="00821B30"/>
    <w:rsid w:val="00824333"/>
    <w:rsid w:val="00871DB3"/>
    <w:rsid w:val="00882B0C"/>
    <w:rsid w:val="00885E62"/>
    <w:rsid w:val="008A6421"/>
    <w:rsid w:val="008C6120"/>
    <w:rsid w:val="008F0DF6"/>
    <w:rsid w:val="00932C19"/>
    <w:rsid w:val="00947587"/>
    <w:rsid w:val="009712E9"/>
    <w:rsid w:val="00974ED3"/>
    <w:rsid w:val="009A4757"/>
    <w:rsid w:val="009C7329"/>
    <w:rsid w:val="009F5202"/>
    <w:rsid w:val="00A03564"/>
    <w:rsid w:val="00A2321A"/>
    <w:rsid w:val="00A30C0F"/>
    <w:rsid w:val="00A44556"/>
    <w:rsid w:val="00A84261"/>
    <w:rsid w:val="00AA43B3"/>
    <w:rsid w:val="00AB31CB"/>
    <w:rsid w:val="00AB4620"/>
    <w:rsid w:val="00AF51C9"/>
    <w:rsid w:val="00B03CA4"/>
    <w:rsid w:val="00B123FA"/>
    <w:rsid w:val="00B513C5"/>
    <w:rsid w:val="00B51587"/>
    <w:rsid w:val="00B75C60"/>
    <w:rsid w:val="00B829F6"/>
    <w:rsid w:val="00BA3D3D"/>
    <w:rsid w:val="00BD2DC3"/>
    <w:rsid w:val="00BD4807"/>
    <w:rsid w:val="00BD5994"/>
    <w:rsid w:val="00BE738F"/>
    <w:rsid w:val="00C26F51"/>
    <w:rsid w:val="00C34C76"/>
    <w:rsid w:val="00C6165E"/>
    <w:rsid w:val="00C738C2"/>
    <w:rsid w:val="00CA3C3E"/>
    <w:rsid w:val="00CA5910"/>
    <w:rsid w:val="00CC033C"/>
    <w:rsid w:val="00CD6565"/>
    <w:rsid w:val="00CF3922"/>
    <w:rsid w:val="00D1314C"/>
    <w:rsid w:val="00D2168F"/>
    <w:rsid w:val="00D4616F"/>
    <w:rsid w:val="00D90242"/>
    <w:rsid w:val="00DA1CDA"/>
    <w:rsid w:val="00DA1E85"/>
    <w:rsid w:val="00DB10DF"/>
    <w:rsid w:val="00DB1366"/>
    <w:rsid w:val="00DB3007"/>
    <w:rsid w:val="00DB4F35"/>
    <w:rsid w:val="00DF0230"/>
    <w:rsid w:val="00DF2F7C"/>
    <w:rsid w:val="00DF6C93"/>
    <w:rsid w:val="00E0289A"/>
    <w:rsid w:val="00E52127"/>
    <w:rsid w:val="00E62973"/>
    <w:rsid w:val="00E8052A"/>
    <w:rsid w:val="00EF7A5A"/>
    <w:rsid w:val="00F208EA"/>
    <w:rsid w:val="00F2601D"/>
    <w:rsid w:val="00F33C23"/>
    <w:rsid w:val="00F34226"/>
    <w:rsid w:val="00F5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eaderChar">
    <w:name w:val="Header Char"/>
    <w:rPr>
      <w:sz w:val="24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Normln"/>
    <w:pPr>
      <w:widowControl w:val="0"/>
      <w:overflowPunct/>
      <w:autoSpaceDE/>
      <w:spacing w:before="120"/>
      <w:jc w:val="both"/>
      <w:textAlignment w:val="auto"/>
    </w:pPr>
  </w:style>
  <w:style w:type="paragraph" w:customStyle="1" w:styleId="odstavtimes10">
    <w:name w:val="odstavtimes10"/>
    <w:basedOn w:val="Normln"/>
    <w:pPr>
      <w:overflowPunct/>
      <w:spacing w:line="288" w:lineRule="auto"/>
      <w:jc w:val="both"/>
      <w:textAlignment w:val="auto"/>
    </w:pPr>
    <w:rPr>
      <w:color w:val="000000"/>
      <w:sz w:val="20"/>
    </w:rPr>
  </w:style>
  <w:style w:type="paragraph" w:customStyle="1" w:styleId="Zkladntext21">
    <w:name w:val="Základní text 21"/>
    <w:basedOn w:val="Normln"/>
    <w:pPr>
      <w:overflowPunct/>
      <w:autoSpaceDE/>
      <w:spacing w:after="120" w:line="480" w:lineRule="auto"/>
      <w:textAlignment w:val="auto"/>
    </w:pPr>
    <w:rPr>
      <w:szCs w:val="24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7F38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868"/>
    <w:rPr>
      <w:rFonts w:ascii="Tahoma" w:hAnsi="Tahoma" w:cs="Tahoma"/>
      <w:sz w:val="16"/>
      <w:szCs w:val="16"/>
      <w:lang w:eastAsia="ar-SA"/>
    </w:rPr>
  </w:style>
  <w:style w:type="paragraph" w:styleId="Nzev">
    <w:name w:val="Title"/>
    <w:basedOn w:val="Normln"/>
    <w:link w:val="NzevChar"/>
    <w:qFormat/>
    <w:rsid w:val="00A2321A"/>
    <w:pPr>
      <w:suppressAutoHyphens w:val="0"/>
      <w:overflowPunct/>
      <w:autoSpaceDE/>
      <w:jc w:val="center"/>
      <w:textAlignment w:val="auto"/>
    </w:pPr>
    <w:rPr>
      <w:b/>
      <w:sz w:val="20"/>
      <w:lang w:eastAsia="cs-CZ"/>
    </w:rPr>
  </w:style>
  <w:style w:type="character" w:customStyle="1" w:styleId="NzevChar">
    <w:name w:val="Název Char"/>
    <w:link w:val="Nzev"/>
    <w:rsid w:val="00A2321A"/>
    <w:rPr>
      <w:b/>
    </w:rPr>
  </w:style>
  <w:style w:type="paragraph" w:customStyle="1" w:styleId="Standard">
    <w:name w:val="Standard"/>
    <w:basedOn w:val="Normln"/>
    <w:rsid w:val="00794723"/>
    <w:pPr>
      <w:widowControl w:val="0"/>
      <w:suppressAutoHyphens w:val="0"/>
      <w:overflowPunct/>
      <w:autoSpaceDE/>
      <w:spacing w:line="288" w:lineRule="auto"/>
      <w:textAlignment w:val="auto"/>
    </w:pPr>
    <w:rPr>
      <w:noProof/>
      <w:sz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10</Pages>
  <Words>2554</Words>
  <Characters>15069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Zak</vt:lpstr>
    </vt:vector>
  </TitlesOfParts>
  <Company/>
  <LinksUpToDate>false</LinksUpToDate>
  <CharactersWithSpaces>17588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</dc:title>
  <dc:creator>Ing. Václav Starý</dc:creator>
  <cp:lastModifiedBy>Václav</cp:lastModifiedBy>
  <cp:revision>14</cp:revision>
  <cp:lastPrinted>2018-01-26T08:07:00Z</cp:lastPrinted>
  <dcterms:created xsi:type="dcterms:W3CDTF">2016-06-05T10:47:00Z</dcterms:created>
  <dcterms:modified xsi:type="dcterms:W3CDTF">2018-04-04T11:45:00Z</dcterms:modified>
</cp:coreProperties>
</file>